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109C2B6" w:rsidR="00FF6836" w:rsidRPr="000B5CB1" w:rsidRDefault="004C0769" w:rsidP="000D4BAF">
      <w:pPr>
        <w:pStyle w:val="Brezrazmikov"/>
        <w:spacing w:line="312" w:lineRule="auto"/>
        <w:jc w:val="center"/>
        <w:rPr>
          <w:b/>
          <w:sz w:val="22"/>
          <w:szCs w:val="22"/>
        </w:rPr>
      </w:pPr>
      <w:r>
        <w:rPr>
          <w:b/>
          <w:sz w:val="22"/>
          <w:szCs w:val="22"/>
        </w:rPr>
        <w:t>»</w:t>
      </w:r>
      <w:r w:rsidR="00F16523">
        <w:rPr>
          <w:b/>
          <w:sz w:val="22"/>
          <w:szCs w:val="22"/>
        </w:rPr>
        <w:t xml:space="preserve"> </w:t>
      </w:r>
      <w:r>
        <w:rPr>
          <w:b/>
          <w:sz w:val="22"/>
          <w:szCs w:val="22"/>
        </w:rPr>
        <w:t>DOBAVA</w:t>
      </w:r>
      <w:r w:rsidR="00A37C5D">
        <w:rPr>
          <w:b/>
          <w:sz w:val="22"/>
          <w:szCs w:val="22"/>
        </w:rPr>
        <w:t xml:space="preserve"> OBVEZILNEGA MATERIALA za obdobje 4 let</w:t>
      </w:r>
      <w:r w:rsidR="00F16523">
        <w:rPr>
          <w:b/>
          <w:sz w:val="22"/>
          <w:szCs w:val="22"/>
        </w:rPr>
        <w:t xml:space="preserve"> </w:t>
      </w:r>
      <w:r>
        <w:rPr>
          <w:b/>
          <w:sz w:val="22"/>
          <w:szCs w:val="22"/>
        </w:rPr>
        <w:t>«</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E37A1D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C6BE6">
        <w:rPr>
          <w:rStyle w:val="Krepko"/>
          <w:bCs/>
          <w:sz w:val="22"/>
          <w:szCs w:val="22"/>
        </w:rPr>
        <w:t>marec</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813953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A37C5D">
        <w:rPr>
          <w:b/>
          <w:bCs/>
          <w:sz w:val="22"/>
          <w:szCs w:val="22"/>
          <w:u w:val="single"/>
        </w:rPr>
        <w:t>16</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596538AD"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w:t>
      </w:r>
      <w:r w:rsidR="00F16523">
        <w:rPr>
          <w:b/>
          <w:sz w:val="22"/>
          <w:szCs w:val="22"/>
        </w:rPr>
        <w:t xml:space="preserve"> DOBAVA OBVEZILNEGA MATERIALA za obdobje 4 let </w:t>
      </w:r>
      <w:r w:rsidR="004C0769">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7C9FED57"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54029" w:rsidRPr="00154029">
        <w:rPr>
          <w:bCs/>
          <w:sz w:val="22"/>
          <w:szCs w:val="22"/>
        </w:rPr>
        <w:t>1</w:t>
      </w:r>
      <w:r w:rsidR="00F57C68">
        <w:rPr>
          <w:bCs/>
          <w:sz w:val="22"/>
          <w:szCs w:val="22"/>
        </w:rPr>
        <w:t>45</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8426AD">
        <w:rPr>
          <w:rFonts w:ascii="Garamond" w:hAnsi="Garamond"/>
          <w:b/>
        </w:rPr>
        <w:t xml:space="preserve">Naročnik bo odpiral konkurenco glede na potrebe naročnika predvidoma na </w:t>
      </w:r>
      <w:r w:rsidR="00D95D34" w:rsidRPr="008426AD">
        <w:rPr>
          <w:rFonts w:ascii="Garamond" w:hAnsi="Garamond"/>
          <w:b/>
        </w:rPr>
        <w:t>2</w:t>
      </w:r>
      <w:r w:rsidRPr="008426AD">
        <w:rPr>
          <w:rFonts w:ascii="Garamond" w:hAnsi="Garamond"/>
          <w:b/>
        </w:rPr>
        <w:t xml:space="preserve"> let</w:t>
      </w:r>
      <w:r w:rsidR="00D95D34" w:rsidRPr="008426AD">
        <w:rPr>
          <w:rFonts w:ascii="Garamond" w:hAnsi="Garamond"/>
          <w:b/>
        </w:rPr>
        <w:t>i</w:t>
      </w:r>
      <w:r w:rsidRPr="008426AD">
        <w:rPr>
          <w:rFonts w:ascii="Garamond" w:hAnsi="Garamond"/>
          <w:b/>
        </w:rPr>
        <w:t>.</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7BBC5C3A" w:rsidR="001B4AB6" w:rsidRPr="00201EBE" w:rsidRDefault="001B4AB6" w:rsidP="001B4AB6">
      <w:pPr>
        <w:spacing w:line="276" w:lineRule="auto"/>
        <w:jc w:val="both"/>
        <w:rPr>
          <w:rFonts w:ascii="Garamond" w:hAnsi="Garamond"/>
        </w:rPr>
      </w:pPr>
      <w:r w:rsidRPr="00201EBE">
        <w:rPr>
          <w:rFonts w:ascii="Garamond" w:hAnsi="Garamond"/>
        </w:rPr>
        <w:t>Okvirni sporazum se bo predvidoma pričel izvajati</w:t>
      </w:r>
      <w:r w:rsidR="00001F24">
        <w:rPr>
          <w:rFonts w:ascii="Garamond" w:hAnsi="Garamond"/>
        </w:rPr>
        <w:t xml:space="preserve"> junija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w:t>
      </w:r>
      <w:r w:rsidRPr="00143E23">
        <w:rPr>
          <w:rFonts w:ascii="Garamond" w:hAnsi="Garamond"/>
        </w:rPr>
        <w:lastRenderedPageBreak/>
        <w:t>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w:t>
      </w:r>
      <w:r w:rsidRPr="00143E23">
        <w:rPr>
          <w:rFonts w:ascii="Garamond" w:hAnsi="Garamond"/>
        </w:rPr>
        <w:lastRenderedPageBreak/>
        <w:t>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A35DB8"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5080BA00"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lastRenderedPageBreak/>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 xml:space="preserve">Ponudnik v sistemu e-JN predračun naloži v razdelek »Predračun« v .pdf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xml:space="preserve">« v .pdf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pdf obliki in v excel.</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F16523">
              <w:rPr>
                <w:rFonts w:ascii="Garamond" w:eastAsia="Calibri" w:hAnsi="Garamond" w:cs="Arial"/>
                <w:b/>
              </w:rPr>
              <w:t xml:space="preserve">- </w:t>
            </w:r>
            <w:r w:rsidRPr="002575CF">
              <w:rPr>
                <w:rFonts w:ascii="Garamond" w:eastAsia="Calibri" w:hAnsi="Garamond" w:cs="Arial"/>
                <w:b/>
              </w:rPr>
              <w:t>JN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F16523">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pdf. obliki, ali v elektronski obliki podpisan xml.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w:t>
      </w:r>
      <w:r w:rsidRPr="00FE0C9D">
        <w:rPr>
          <w:rFonts w:ascii="Garamond" w:hAnsi="Garamond"/>
        </w:rPr>
        <w:lastRenderedPageBreak/>
        <w:t>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Incoterm </w:t>
      </w:r>
      <w:r w:rsidRPr="00143E23">
        <w:rPr>
          <w:rFonts w:ascii="Garamond" w:hAnsi="Garamond"/>
        </w:rPr>
        <w:t xml:space="preserve">ddp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lastRenderedPageBreak/>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5770631D"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w:t>
      </w:r>
      <w:r w:rsidR="001E0D00">
        <w:rPr>
          <w:rFonts w:ascii="Garamond" w:hAnsi="Garamond"/>
          <w:b/>
          <w:bCs/>
        </w:rPr>
        <w:t>največ 5</w:t>
      </w:r>
      <w:r w:rsidR="00F16523">
        <w:rPr>
          <w:rFonts w:ascii="Garamond" w:hAnsi="Garamond"/>
          <w:b/>
          <w:bCs/>
        </w:rPr>
        <w:t xml:space="preserve"> delovnih</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 tveganja I (razen Is, Im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razrede Is, Im, Ir, IIa, IIb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FF7DC4"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lastRenderedPageBreak/>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6876D12F" w14:textId="322E9EF8" w:rsidR="00FB68E4" w:rsidRPr="00B4755E" w:rsidRDefault="00FB68E4" w:rsidP="00B4755E">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142B513D" w14:textId="33E3412D" w:rsidR="00F16523" w:rsidRPr="00F16523" w:rsidRDefault="00FB68E4" w:rsidP="00F16523">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578FDDDA"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B13BC4B" w14:textId="77777777" w:rsidR="00F16523" w:rsidRDefault="00F16523" w:rsidP="00FB68E4">
      <w:pPr>
        <w:widowControl w:val="0"/>
        <w:overflowPunct w:val="0"/>
        <w:autoSpaceDE w:val="0"/>
        <w:autoSpaceDN w:val="0"/>
        <w:adjustRightInd w:val="0"/>
        <w:spacing w:line="276" w:lineRule="auto"/>
        <w:ind w:right="102"/>
        <w:jc w:val="both"/>
        <w:rPr>
          <w:rFonts w:ascii="Garamond" w:hAnsi="Garamond"/>
          <w:b/>
          <w:bCs/>
        </w:rPr>
      </w:pPr>
    </w:p>
    <w:p w14:paraId="5EF52F9E" w14:textId="77777777" w:rsidR="00F16523" w:rsidRDefault="00F16523" w:rsidP="00FB68E4">
      <w:pPr>
        <w:widowControl w:val="0"/>
        <w:overflowPunct w:val="0"/>
        <w:autoSpaceDE w:val="0"/>
        <w:autoSpaceDN w:val="0"/>
        <w:adjustRightInd w:val="0"/>
        <w:spacing w:line="276" w:lineRule="auto"/>
        <w:ind w:right="102"/>
        <w:jc w:val="both"/>
        <w:rPr>
          <w:rFonts w:ascii="Garamond" w:hAnsi="Garamond"/>
          <w:b/>
          <w:bCs/>
        </w:rPr>
      </w:pPr>
    </w:p>
    <w:p w14:paraId="0B3192F1" w14:textId="77777777" w:rsidR="00F16523" w:rsidRDefault="00F16523" w:rsidP="00FB68E4">
      <w:pPr>
        <w:widowControl w:val="0"/>
        <w:overflowPunct w:val="0"/>
        <w:autoSpaceDE w:val="0"/>
        <w:autoSpaceDN w:val="0"/>
        <w:adjustRightInd w:val="0"/>
        <w:spacing w:line="276" w:lineRule="auto"/>
        <w:ind w:right="102"/>
        <w:jc w:val="both"/>
        <w:rPr>
          <w:rFonts w:ascii="Garamond" w:hAnsi="Garamond"/>
          <w:b/>
          <w:bCs/>
        </w:rPr>
      </w:pPr>
    </w:p>
    <w:p w14:paraId="0BD5E999" w14:textId="77777777" w:rsidR="00F16523" w:rsidRDefault="00F16523" w:rsidP="00FB68E4">
      <w:pPr>
        <w:widowControl w:val="0"/>
        <w:overflowPunct w:val="0"/>
        <w:autoSpaceDE w:val="0"/>
        <w:autoSpaceDN w:val="0"/>
        <w:adjustRightInd w:val="0"/>
        <w:spacing w:line="276" w:lineRule="auto"/>
        <w:ind w:right="102"/>
        <w:jc w:val="both"/>
        <w:rPr>
          <w:rFonts w:ascii="Garamond" w:hAnsi="Garamond"/>
          <w:b/>
          <w:bCs/>
        </w:rPr>
      </w:pPr>
    </w:p>
    <w:p w14:paraId="1DABA487" w14:textId="77777777" w:rsidR="004A2734"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3D4AEB90" w14:textId="77777777" w:rsidR="004A2734" w:rsidRPr="00143E23"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9"/>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0" w:name="_Hlk222915410"/>
      <w:r w:rsidRPr="00A35DB8">
        <w:rPr>
          <w:rFonts w:ascii="Garamond" w:hAnsi="Garamond"/>
        </w:rPr>
        <w:t>v višini 3% ponudbene vrednosti brez DDV</w:t>
      </w:r>
      <w:r w:rsidR="00982A16" w:rsidRPr="00A35DB8">
        <w:rPr>
          <w:rFonts w:ascii="Garamond" w:hAnsi="Garamond"/>
        </w:rPr>
        <w:t xml:space="preserve"> </w:t>
      </w:r>
      <w:bookmarkEnd w:id="10"/>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r w:rsidRPr="00A35DB8">
        <w:rPr>
          <w:rFonts w:ascii="Garamond" w:hAnsi="Garamond"/>
        </w:rPr>
        <w:lastRenderedPageBreak/>
        <w:t>Nevnovčen</w:t>
      </w:r>
      <w:r w:rsidR="00274A0F" w:rsidRPr="00A35DB8">
        <w:rPr>
          <w:rFonts w:ascii="Garamond" w:hAnsi="Garamond"/>
        </w:rPr>
        <w:t>o</w:t>
      </w:r>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Pr="004A2734" w:rsidRDefault="00982A16" w:rsidP="00982A16">
            <w:pPr>
              <w:spacing w:after="200" w:line="276" w:lineRule="auto"/>
              <w:jc w:val="both"/>
              <w:rPr>
                <w:rFonts w:ascii="Garamond" w:hAnsi="Garamond"/>
                <w:b/>
                <w:bCs/>
              </w:rPr>
            </w:pPr>
            <w:r w:rsidRPr="004A2734">
              <w:rPr>
                <w:rFonts w:ascii="Garamond" w:hAnsi="Garamond"/>
                <w:b/>
                <w:bCs/>
              </w:rPr>
              <w:t>Menična izjava skupaj z bianko menico(ami)</w:t>
            </w:r>
            <w:r w:rsidR="00FB68E4" w:rsidRPr="004A2734">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4A2734" w:rsidRDefault="00FB68E4" w:rsidP="00982A16">
            <w:pPr>
              <w:spacing w:after="200" w:line="276" w:lineRule="auto"/>
              <w:jc w:val="both"/>
              <w:rPr>
                <w:rFonts w:ascii="Garamond" w:hAnsi="Garamond"/>
                <w:lang w:eastAsia="en-US"/>
              </w:rPr>
            </w:pPr>
            <w:r w:rsidRPr="004A2734">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4A2734" w:rsidRDefault="004A2734" w:rsidP="00982A16">
            <w:pPr>
              <w:spacing w:after="200" w:line="276" w:lineRule="auto"/>
              <w:jc w:val="both"/>
              <w:rPr>
                <w:rFonts w:ascii="Garamond" w:hAnsi="Garamond"/>
                <w:u w:val="single"/>
                <w:lang w:eastAsia="en-US"/>
              </w:rPr>
            </w:pPr>
            <w:r w:rsidRPr="004A2734">
              <w:rPr>
                <w:rFonts w:ascii="Garamond" w:hAnsi="Garamond"/>
                <w:u w:val="single"/>
                <w:lang w:eastAsia="en-US"/>
              </w:rPr>
              <w:t>Dodatno pojasnilo:</w:t>
            </w:r>
          </w:p>
          <w:p w14:paraId="1CAF4122" w14:textId="220DA8F0" w:rsidR="004A2734" w:rsidRPr="004A2734" w:rsidRDefault="004A2734" w:rsidP="00982A16">
            <w:pPr>
              <w:spacing w:after="200" w:line="276" w:lineRule="auto"/>
              <w:jc w:val="both"/>
              <w:rPr>
                <w:rFonts w:ascii="Garamond" w:hAnsi="Garamond"/>
                <w:b/>
                <w:bCs/>
                <w:i/>
                <w:iCs/>
                <w:lang w:eastAsia="en-US"/>
              </w:rPr>
            </w:pPr>
            <w:r w:rsidRPr="004A2734">
              <w:rPr>
                <w:rFonts w:ascii="Garamond" w:hAnsi="Garamond"/>
                <w:i/>
                <w:iCs/>
                <w:color w:val="222133"/>
                <w:shd w:val="clear" w:color="auto" w:fill="FFFFFF"/>
              </w:rPr>
              <w:t xml:space="preserve">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w:t>
            </w:r>
            <w:r>
              <w:rPr>
                <w:rFonts w:ascii="Garamond" w:hAnsi="Garamond"/>
                <w:i/>
                <w:iCs/>
                <w:color w:val="222133"/>
                <w:shd w:val="clear" w:color="auto" w:fill="FFFFFF"/>
              </w:rPr>
              <w:t xml:space="preserve"> v fizični obliki</w:t>
            </w:r>
            <w:r w:rsidRPr="004A2734">
              <w:rPr>
                <w:rFonts w:ascii="Garamond" w:hAnsi="Garamond"/>
                <w:i/>
                <w:iCs/>
                <w:color w:val="222133"/>
                <w:shd w:val="clear" w:color="auto" w:fill="FFFFFF"/>
              </w:rPr>
              <w:t xml:space="preserve"> do roka za oddajo ponudb.</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komanditistih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Default="00FB68E4" w:rsidP="00FB68E4">
      <w:pPr>
        <w:pStyle w:val="Odstavekseznama"/>
        <w:spacing w:line="276" w:lineRule="auto"/>
        <w:ind w:left="0"/>
        <w:jc w:val="both"/>
        <w:rPr>
          <w:rFonts w:ascii="Garamond" w:hAnsi="Garamond"/>
        </w:rPr>
      </w:pPr>
    </w:p>
    <w:p w14:paraId="555C22D1" w14:textId="77777777" w:rsidR="008426AD" w:rsidRDefault="008426AD" w:rsidP="00FB68E4">
      <w:pPr>
        <w:pStyle w:val="Odstavekseznama"/>
        <w:spacing w:line="276" w:lineRule="auto"/>
        <w:ind w:left="0"/>
        <w:jc w:val="both"/>
        <w:rPr>
          <w:rFonts w:ascii="Garamond" w:hAnsi="Garamond"/>
        </w:rPr>
      </w:pPr>
    </w:p>
    <w:p w14:paraId="7036AB50" w14:textId="77777777" w:rsidR="008426AD" w:rsidRPr="00143E23" w:rsidRDefault="008426AD"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2AD094B5" w:rsidR="00FB68E4"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w:t>
      </w:r>
      <w:r w:rsidR="00F16523">
        <w:rPr>
          <w:rFonts w:ascii="Garamond" w:hAnsi="Garamond"/>
          <w:b/>
          <w:lang w:eastAsia="zh-CN"/>
        </w:rPr>
        <w:t xml:space="preserve"> </w:t>
      </w:r>
      <w:r w:rsidRPr="00143E23">
        <w:rPr>
          <w:rFonts w:ascii="Garamond" w:hAnsi="Garamond"/>
          <w:b/>
          <w:lang w:eastAsia="zh-CN"/>
        </w:rPr>
        <w:t>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6B3D6934" w14:textId="77777777" w:rsidR="00F16523" w:rsidRPr="00143E23" w:rsidRDefault="00F16523" w:rsidP="00FB68E4">
      <w:pPr>
        <w:spacing w:line="276" w:lineRule="auto"/>
        <w:jc w:val="both"/>
        <w:rPr>
          <w:rFonts w:ascii="Garamond" w:hAnsi="Garamond"/>
          <w:lang w:eastAsia="zh-CN"/>
        </w:rPr>
      </w:pP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se vloži na informacijski portal Državne revizijske komisije – portal eRevizija.</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875F23D" w14:textId="77777777" w:rsidR="00485AAD" w:rsidRDefault="00485AAD" w:rsidP="00FB68E4">
      <w:pPr>
        <w:widowControl w:val="0"/>
        <w:overflowPunct w:val="0"/>
        <w:autoSpaceDE w:val="0"/>
        <w:autoSpaceDN w:val="0"/>
        <w:adjustRightInd w:val="0"/>
        <w:jc w:val="both"/>
        <w:rPr>
          <w:rFonts w:ascii="Garamond" w:hAnsi="Garamond"/>
          <w:b/>
        </w:rPr>
      </w:pP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2769685A"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00F16523">
        <w:rPr>
          <w:rFonts w:ascii="Garamond" w:hAnsi="Garamond"/>
          <w:b/>
          <w:bCs/>
        </w:rPr>
        <w:t>OBVEZILNEGA MATERIALA za obdobje 4 let</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0EA8A753"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sidR="00F16523">
        <w:rPr>
          <w:rFonts w:ascii="Garamond" w:hAnsi="Garamond"/>
        </w:rPr>
        <w:t xml:space="preserve"> </w:t>
      </w:r>
      <w:r w:rsidR="00F16523" w:rsidRPr="00143E23">
        <w:rPr>
          <w:rFonts w:ascii="Garamond" w:hAnsi="Garamond"/>
          <w:b/>
          <w:bCs/>
        </w:rPr>
        <w:t xml:space="preserve">DOBAVA </w:t>
      </w:r>
      <w:r w:rsidR="00F16523">
        <w:rPr>
          <w:rFonts w:ascii="Garamond" w:hAnsi="Garamond"/>
          <w:b/>
          <w:bCs/>
        </w:rPr>
        <w:t xml:space="preserve">OBVEZILNEGA MATERIALA za obdobje 4 let </w:t>
      </w:r>
      <w:r w:rsidRPr="00143E23">
        <w:rPr>
          <w:rFonts w:ascii="Garamond" w:hAnsi="Garamond"/>
        </w:rPr>
        <w:t xml:space="preserve">«,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3" w:name="_Hlk219893347"/>
      <w:r w:rsidRPr="00365F03">
        <w:rPr>
          <w:rFonts w:ascii="Garamond" w:hAnsi="Garamond"/>
        </w:rPr>
        <w:t>ter skladno s pogoji, ki jih določa proizvajalec</w:t>
      </w:r>
      <w:bookmarkEnd w:id="13"/>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lastRenderedPageBreak/>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dobavitelj mora ves čas trajanja pogodbe zagotavljati veljavnost vseh MDR/IVDR dokazil in imeti osebo odgovorno za skladnost z zakonodajo in vigilanco;</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365F03">
        <w:rPr>
          <w:rFonts w:ascii="Garamond" w:hAnsi="Garamond"/>
        </w:rPr>
        <w:t xml:space="preserve">bo za medicinske pripomočke, za katere je zahtevan varnostni list le te posredoval naročniku  ob prvi dobavi  na elektronski naslov </w:t>
      </w:r>
      <w:bookmarkEnd w:id="14"/>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Incoterm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22516155" w14:textId="77777777" w:rsidR="003C3FAB" w:rsidRPr="00143E23" w:rsidRDefault="003C3FAB" w:rsidP="003C3FAB">
      <w:pPr>
        <w:autoSpaceDE w:val="0"/>
        <w:jc w:val="both"/>
        <w:rPr>
          <w:rFonts w:ascii="Garamond" w:hAnsi="Garamond"/>
          <w:b/>
          <w:bCs/>
        </w:rPr>
      </w:pPr>
    </w:p>
    <w:p w14:paraId="270FC2A3" w14:textId="3626079E" w:rsidR="003C3FAB" w:rsidRPr="00365F03" w:rsidRDefault="003C3FAB" w:rsidP="003C3FAB">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sidR="008426AD">
        <w:rPr>
          <w:rFonts w:ascii="Garamond" w:hAnsi="Garamond"/>
          <w:b/>
          <w:bCs/>
        </w:rPr>
        <w:t xml:space="preserve"> zaželena je </w:t>
      </w:r>
      <w:r>
        <w:rPr>
          <w:rFonts w:ascii="Garamond" w:hAnsi="Garamond"/>
          <w:b/>
          <w:bCs/>
        </w:rPr>
        <w:t>elektronsk</w:t>
      </w:r>
      <w:r w:rsidR="008426AD">
        <w:rPr>
          <w:rFonts w:ascii="Garamond" w:hAnsi="Garamond"/>
          <w:b/>
          <w:bCs/>
        </w:rPr>
        <w:t>a</w:t>
      </w:r>
      <w:r>
        <w:rPr>
          <w:rFonts w:ascii="Garamond" w:hAnsi="Garamond"/>
          <w:b/>
          <w:bCs/>
        </w:rPr>
        <w:t xml:space="preserve"> oblik</w:t>
      </w:r>
      <w:r w:rsidR="008426AD">
        <w:rPr>
          <w:rFonts w:ascii="Garamond" w:hAnsi="Garamond"/>
          <w:b/>
          <w:bCs/>
        </w:rPr>
        <w:t>a</w:t>
      </w:r>
      <w:r>
        <w:rPr>
          <w:rFonts w:ascii="Garamond" w:hAnsi="Garamond"/>
          <w:b/>
          <w:bCs/>
        </w:rPr>
        <w:t xml:space="preserve">: </w:t>
      </w:r>
      <w:r w:rsidRPr="00365F03">
        <w:rPr>
          <w:rFonts w:ascii="Garamond" w:hAnsi="Garamond"/>
          <w:b/>
          <w:bCs/>
        </w:rPr>
        <w:t>format .asc;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22AAA901" w14:textId="77777777" w:rsidR="003C3FAB" w:rsidRPr="00365F03" w:rsidRDefault="003C3FAB" w:rsidP="003C3FAB">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08225146" w14:textId="77777777" w:rsidR="003C3FAB" w:rsidRPr="00365F03" w:rsidRDefault="003C3FAB" w:rsidP="003C3FAB">
      <w:pPr>
        <w:spacing w:line="324" w:lineRule="auto"/>
        <w:jc w:val="both"/>
        <w:textAlignment w:val="baseline"/>
        <w:rPr>
          <w:rFonts w:ascii="Garamond" w:hAnsi="Garamond"/>
        </w:rPr>
      </w:pPr>
      <w:r>
        <w:rPr>
          <w:rFonts w:ascii="Garamond" w:hAnsi="Garamond"/>
        </w:rPr>
        <w:t>D</w:t>
      </w:r>
      <w:r w:rsidRPr="00365F03">
        <w:rPr>
          <w:rFonts w:ascii="Garamond" w:hAnsi="Garamond"/>
        </w:rPr>
        <w:t xml:space="preserve">obavnica mora biti napisana v slovenskem jeziku in mora </w:t>
      </w:r>
      <w:r w:rsidRPr="00365F03">
        <w:rPr>
          <w:rFonts w:ascii="Garamond" w:hAnsi="Garamond"/>
          <w:u w:val="single"/>
        </w:rPr>
        <w:t>vsebovati naslednje elemente</w:t>
      </w:r>
      <w:r w:rsidRPr="00365F03">
        <w:rPr>
          <w:rFonts w:ascii="Garamond" w:hAnsi="Garamond"/>
        </w:rPr>
        <w:t>:</w:t>
      </w:r>
    </w:p>
    <w:p w14:paraId="2794AFF7"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0E2F5FCA"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4A7A7FAE" w14:textId="49A0B67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N</w:t>
      </w:r>
      <w:r w:rsidR="003C3FAB" w:rsidRPr="00365F03">
        <w:rPr>
          <w:rFonts w:ascii="Garamond" w:hAnsi="Garamond"/>
        </w:rPr>
        <w:t>aziv artikla</w:t>
      </w:r>
    </w:p>
    <w:p w14:paraId="588111FF" w14:textId="4A2527DB"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oličina</w:t>
      </w:r>
    </w:p>
    <w:p w14:paraId="6A9C510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09DD813E" w14:textId="009012C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ena na enoto mere</w:t>
      </w:r>
    </w:p>
    <w:p w14:paraId="11B3D921" w14:textId="0BC784ED"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elokupna cena</w:t>
      </w:r>
    </w:p>
    <w:p w14:paraId="3B9D83E8" w14:textId="2A409B4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M</w:t>
      </w:r>
      <w:r w:rsidR="003C3FAB" w:rsidRPr="00365F03">
        <w:rPr>
          <w:rFonts w:ascii="Garamond" w:hAnsi="Garamond"/>
        </w:rPr>
        <w:t>orebitni popust</w:t>
      </w:r>
    </w:p>
    <w:p w14:paraId="24DA289C" w14:textId="75EC75BE"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ataloška številka artikla</w:t>
      </w:r>
    </w:p>
    <w:p w14:paraId="6054AD88" w14:textId="15F2DB9C"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D</w:t>
      </w:r>
      <w:r w:rsidR="003C3FAB" w:rsidRPr="00365F03">
        <w:rPr>
          <w:rFonts w:ascii="Garamond" w:hAnsi="Garamond"/>
        </w:rPr>
        <w:t>obaviteljeva šifra</w:t>
      </w:r>
    </w:p>
    <w:p w14:paraId="2B921179" w14:textId="41D87411"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lastRenderedPageBreak/>
        <w:t>S</w:t>
      </w:r>
      <w:r w:rsidR="003C3FAB" w:rsidRPr="00365F03">
        <w:rPr>
          <w:rFonts w:ascii="Garamond" w:hAnsi="Garamond"/>
        </w:rPr>
        <w:t>erijsko številko artikla</w:t>
      </w:r>
    </w:p>
    <w:p w14:paraId="1DB52B59" w14:textId="45DC2790"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R</w:t>
      </w:r>
      <w:r w:rsidR="003C3FAB" w:rsidRPr="00365F03">
        <w:rPr>
          <w:rFonts w:ascii="Garamond" w:hAnsi="Garamond"/>
        </w:rPr>
        <w:t>ok uporabnosti</w:t>
      </w:r>
    </w:p>
    <w:p w14:paraId="4A4CA762" w14:textId="10AD8667"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topnjo DDV-ja</w:t>
      </w:r>
    </w:p>
    <w:p w14:paraId="79BE4153" w14:textId="4DD0E7AF"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V</w:t>
      </w:r>
      <w:r w:rsidR="003C3FAB">
        <w:rPr>
          <w:rFonts w:ascii="Garamond" w:hAnsi="Garamond"/>
        </w:rPr>
        <w:t xml:space="preserve"> primeru elektronske dobavnice mora biti </w:t>
      </w:r>
      <w:r w:rsidR="003C3FAB" w:rsidRPr="00365F03">
        <w:rPr>
          <w:rFonts w:ascii="Garamond" w:hAnsi="Garamond"/>
        </w:rPr>
        <w:t xml:space="preserve">struktura usklajena s programom LIRWIN (nosilec stroškov je pogodbenik) </w:t>
      </w:r>
    </w:p>
    <w:p w14:paraId="12DD0E7B" w14:textId="77777777" w:rsidR="003C3FAB" w:rsidRPr="00365F03" w:rsidRDefault="003C3FAB" w:rsidP="003C3FAB">
      <w:pPr>
        <w:pStyle w:val="Odstavekseznama"/>
        <w:suppressAutoHyphens/>
        <w:autoSpaceDE w:val="0"/>
        <w:ind w:left="1068"/>
        <w:jc w:val="both"/>
        <w:rPr>
          <w:rFonts w:ascii="Garamond" w:hAnsi="Garamond"/>
        </w:rPr>
      </w:pPr>
    </w:p>
    <w:p w14:paraId="45814BF1" w14:textId="77777777" w:rsidR="003C3FAB" w:rsidRPr="00365F03" w:rsidRDefault="003C3FAB" w:rsidP="003C3FAB">
      <w:pPr>
        <w:suppressAutoHyphens/>
        <w:autoSpaceDE w:val="0"/>
        <w:ind w:left="360"/>
        <w:jc w:val="both"/>
        <w:rPr>
          <w:rFonts w:ascii="Garamond" w:hAnsi="Garamond"/>
        </w:rPr>
      </w:pPr>
      <w:r w:rsidRPr="00365F03">
        <w:rPr>
          <w:rFonts w:ascii="Garamond" w:hAnsi="Garamond"/>
        </w:rPr>
        <w:t>Dobavnica mora biti poslano tudi v PDF obliki.</w:t>
      </w:r>
    </w:p>
    <w:p w14:paraId="0C4B2C6E" w14:textId="77777777" w:rsidR="003C3FAB" w:rsidRPr="00365F03" w:rsidRDefault="003C3FAB" w:rsidP="003C3FAB">
      <w:pPr>
        <w:suppressAutoHyphens/>
        <w:autoSpaceDE w:val="0"/>
        <w:jc w:val="both"/>
        <w:rPr>
          <w:rFonts w:ascii="Garamond" w:hAnsi="Garamond"/>
        </w:rPr>
      </w:pPr>
    </w:p>
    <w:p w14:paraId="3AF41D3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421111EE" w14:textId="77777777" w:rsidR="003C3FAB" w:rsidRPr="00365F03" w:rsidRDefault="003C3FAB" w:rsidP="003C3FAB">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365F03" w:rsidRDefault="003C3FAB" w:rsidP="003C3FAB">
      <w:pPr>
        <w:spacing w:line="324" w:lineRule="auto"/>
        <w:jc w:val="both"/>
        <w:textAlignment w:val="baseline"/>
        <w:rPr>
          <w:rFonts w:ascii="Garamond" w:hAnsi="Garamond"/>
        </w:rPr>
      </w:pPr>
    </w:p>
    <w:p w14:paraId="598E0E4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365F03" w:rsidRDefault="003C3FAB" w:rsidP="003C3FAB">
      <w:pPr>
        <w:suppressAutoHyphens/>
        <w:autoSpaceDE w:val="0"/>
        <w:jc w:val="both"/>
        <w:rPr>
          <w:rFonts w:ascii="Garamond" w:hAnsi="Garamond"/>
        </w:rPr>
      </w:pPr>
    </w:p>
    <w:p w14:paraId="7B88C377" w14:textId="77777777" w:rsidR="003C3FAB" w:rsidRPr="00365F03" w:rsidRDefault="003C3FAB" w:rsidP="003C3FAB">
      <w:pPr>
        <w:pStyle w:val="Odstavekseznama"/>
        <w:autoSpaceDE w:val="0"/>
        <w:ind w:left="720"/>
        <w:jc w:val="both"/>
        <w:rPr>
          <w:rFonts w:ascii="Garamond" w:hAnsi="Garamond"/>
        </w:rPr>
      </w:pPr>
    </w:p>
    <w:p w14:paraId="48BFA8D6" w14:textId="77777777" w:rsidR="003C3FAB" w:rsidRPr="00143E23" w:rsidRDefault="003C3FAB" w:rsidP="003C3FAB">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Pr>
          <w:rFonts w:ascii="Garamond" w:hAnsi="Garamond"/>
        </w:rPr>
        <w:t xml:space="preserve">osem </w:t>
      </w:r>
      <w:r w:rsidRPr="00143E23">
        <w:rPr>
          <w:rFonts w:ascii="Garamond" w:hAnsi="Garamond"/>
        </w:rPr>
        <w:t xml:space="preserve">(8) delovnih dneh od prevzema. </w:t>
      </w:r>
    </w:p>
    <w:p w14:paraId="7BBCF646" w14:textId="77777777" w:rsidR="003C3FAB" w:rsidRPr="00143E23" w:rsidRDefault="003C3FAB" w:rsidP="003C3FAB">
      <w:pPr>
        <w:jc w:val="both"/>
        <w:rPr>
          <w:rFonts w:ascii="Garamond" w:hAnsi="Garamond"/>
        </w:rPr>
      </w:pPr>
    </w:p>
    <w:p w14:paraId="1B40E826" w14:textId="77777777" w:rsidR="003C3FAB" w:rsidRPr="00143E23" w:rsidRDefault="003C3FAB" w:rsidP="003C3FAB">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143E23" w:rsidRDefault="003C3FAB" w:rsidP="003C3FAB">
      <w:pPr>
        <w:jc w:val="both"/>
        <w:rPr>
          <w:rFonts w:ascii="Garamond" w:hAnsi="Garamond"/>
        </w:rPr>
      </w:pPr>
    </w:p>
    <w:p w14:paraId="15BA6C8E" w14:textId="77777777" w:rsidR="003C3FAB" w:rsidRPr="00143E23" w:rsidRDefault="003C3FAB" w:rsidP="003C3FAB">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143E23" w:rsidRDefault="003C3FAB" w:rsidP="003C3FAB">
      <w:pPr>
        <w:jc w:val="both"/>
        <w:rPr>
          <w:rFonts w:ascii="Garamond" w:hAnsi="Garamond"/>
        </w:rPr>
      </w:pPr>
    </w:p>
    <w:p w14:paraId="476AEAFC" w14:textId="77777777" w:rsidR="003C3FAB" w:rsidRPr="00143E23" w:rsidRDefault="003C3FAB" w:rsidP="003C3FAB">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143E23" w:rsidRDefault="003C3FAB" w:rsidP="003C3FAB">
      <w:pPr>
        <w:autoSpaceDE w:val="0"/>
        <w:jc w:val="both"/>
        <w:rPr>
          <w:rFonts w:ascii="Garamond" w:hAnsi="Garamond"/>
        </w:rPr>
      </w:pPr>
    </w:p>
    <w:p w14:paraId="161BFAAD" w14:textId="77777777" w:rsidR="003C3FAB" w:rsidRPr="00143E23" w:rsidRDefault="003C3FAB" w:rsidP="003C3FAB">
      <w:pPr>
        <w:autoSpaceDE w:val="0"/>
        <w:jc w:val="both"/>
        <w:rPr>
          <w:rFonts w:ascii="Garamond" w:hAnsi="Garamond"/>
        </w:rPr>
      </w:pPr>
    </w:p>
    <w:p w14:paraId="4A6C7E50" w14:textId="77777777" w:rsidR="003C3FAB" w:rsidRPr="00143E23" w:rsidRDefault="003C3FAB" w:rsidP="003C3FAB">
      <w:pPr>
        <w:autoSpaceDE w:val="0"/>
        <w:jc w:val="both"/>
        <w:rPr>
          <w:rFonts w:ascii="Garamond" w:hAnsi="Garamond"/>
        </w:rPr>
      </w:pPr>
      <w:r w:rsidRPr="00143E23">
        <w:rPr>
          <w:rFonts w:ascii="Garamond" w:hAnsi="Garamond"/>
        </w:rPr>
        <w:t xml:space="preserve">Naročnik lahko zahteva, da mu dobavitelj/stranka okvirnega sporazuma v roku </w:t>
      </w:r>
      <w:r>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143E23" w:rsidRDefault="003C3FAB" w:rsidP="003C3FAB">
      <w:pPr>
        <w:autoSpaceDE w:val="0"/>
        <w:jc w:val="both"/>
        <w:rPr>
          <w:rFonts w:ascii="Garamond" w:hAnsi="Garamond"/>
        </w:rPr>
      </w:pPr>
    </w:p>
    <w:p w14:paraId="2C50C58D" w14:textId="77777777" w:rsidR="003C3FAB" w:rsidRPr="00143E23" w:rsidRDefault="003C3FAB" w:rsidP="003C3FAB">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Pr>
          <w:rFonts w:ascii="Garamond" w:hAnsi="Garamond"/>
        </w:rPr>
        <w:t xml:space="preserve"> </w:t>
      </w:r>
      <w:r w:rsidRPr="00143E23">
        <w:rPr>
          <w:rFonts w:ascii="Garamond" w:hAnsi="Garamond"/>
        </w:rPr>
        <w:t>prospektni material proizvajalca ali drugo originalno dokumentacijo proizvajalca za ponujen artikel, ki je predmet ponudbe.</w:t>
      </w:r>
    </w:p>
    <w:p w14:paraId="31B76FAA" w14:textId="77777777" w:rsidR="003C3FAB" w:rsidRPr="00143E23" w:rsidRDefault="003C3FAB" w:rsidP="003C3FAB">
      <w:pPr>
        <w:autoSpaceDE w:val="0"/>
        <w:jc w:val="both"/>
        <w:rPr>
          <w:rFonts w:ascii="Garamond" w:hAnsi="Garamond"/>
        </w:rPr>
      </w:pPr>
    </w:p>
    <w:p w14:paraId="6543A47F" w14:textId="77777777" w:rsidR="003C3FAB" w:rsidRPr="00143E23" w:rsidRDefault="003C3FAB" w:rsidP="003C3FAB">
      <w:pPr>
        <w:autoSpaceDE w:val="0"/>
        <w:jc w:val="both"/>
        <w:rPr>
          <w:rFonts w:ascii="Garamond" w:hAnsi="Garamond"/>
        </w:rPr>
      </w:pPr>
    </w:p>
    <w:p w14:paraId="6F0A90DF" w14:textId="77777777" w:rsidR="003C3FAB" w:rsidRPr="00143E23" w:rsidRDefault="003C3FAB" w:rsidP="003C3FAB">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143E23" w:rsidRDefault="003C3FAB" w:rsidP="003C3FAB">
      <w:pPr>
        <w:autoSpaceDE w:val="0"/>
        <w:jc w:val="both"/>
        <w:rPr>
          <w:rFonts w:ascii="Garamond" w:hAnsi="Garamond"/>
        </w:rPr>
      </w:pPr>
      <w:r w:rsidRPr="00143E23">
        <w:rPr>
          <w:rFonts w:ascii="Garamond" w:hAnsi="Garamond"/>
        </w:rPr>
        <w:t xml:space="preserve">Vse stroške reklamacij krije dobavitelj. </w:t>
      </w:r>
    </w:p>
    <w:p w14:paraId="4A693EFC" w14:textId="77777777" w:rsidR="003C3FAB" w:rsidRPr="00143E23" w:rsidRDefault="003C3FAB" w:rsidP="003C3FAB">
      <w:pPr>
        <w:autoSpaceDE w:val="0"/>
        <w:jc w:val="both"/>
        <w:rPr>
          <w:rFonts w:ascii="Garamond" w:hAnsi="Garamond"/>
        </w:rPr>
      </w:pPr>
    </w:p>
    <w:p w14:paraId="42A23226" w14:textId="77777777" w:rsidR="003C3FAB" w:rsidRPr="00143E23" w:rsidRDefault="003C3FAB" w:rsidP="003C3FAB">
      <w:pPr>
        <w:autoSpaceDE w:val="0"/>
        <w:jc w:val="both"/>
        <w:rPr>
          <w:rFonts w:ascii="Garamond" w:hAnsi="Garamond"/>
        </w:rPr>
      </w:pPr>
      <w:r w:rsidRPr="00143E23">
        <w:rPr>
          <w:rFonts w:ascii="Garamond" w:hAnsi="Garamond"/>
        </w:rPr>
        <w:t xml:space="preserve">Z dnem podpisa dobavnice je prevzem blaga opravljen. </w:t>
      </w:r>
    </w:p>
    <w:p w14:paraId="636AA528" w14:textId="77777777" w:rsidR="003C3FAB" w:rsidRPr="00143E23" w:rsidRDefault="003C3FAB" w:rsidP="003C3FAB">
      <w:pPr>
        <w:autoSpaceDE w:val="0"/>
        <w:jc w:val="both"/>
        <w:rPr>
          <w:rFonts w:ascii="Garamond" w:hAnsi="Garamond"/>
        </w:rPr>
      </w:pPr>
    </w:p>
    <w:p w14:paraId="0D4EE911" w14:textId="77777777" w:rsidR="003C3FAB" w:rsidRPr="00143E23" w:rsidRDefault="003C3FAB" w:rsidP="003C3FAB">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143E23" w:rsidRDefault="003C3FAB" w:rsidP="003C3FAB">
      <w:pPr>
        <w:autoSpaceDE w:val="0"/>
        <w:jc w:val="both"/>
        <w:rPr>
          <w:rFonts w:ascii="Garamond" w:hAnsi="Garamond"/>
        </w:rPr>
      </w:pPr>
    </w:p>
    <w:p w14:paraId="4295C337" w14:textId="77777777" w:rsidR="003C3FAB" w:rsidRPr="00143E23" w:rsidRDefault="003C3FAB" w:rsidP="003C3FAB">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66EE83B" w14:textId="77777777" w:rsidR="003C3FAB" w:rsidRPr="00143E23" w:rsidRDefault="003C3FAB" w:rsidP="003C3FAB">
      <w:pPr>
        <w:autoSpaceDE w:val="0"/>
        <w:jc w:val="both"/>
        <w:rPr>
          <w:rFonts w:ascii="Garamond" w:hAnsi="Garamond"/>
        </w:rPr>
      </w:pPr>
    </w:p>
    <w:p w14:paraId="67CFCB57" w14:textId="77777777" w:rsidR="003C3FAB" w:rsidRPr="00143E23" w:rsidRDefault="003C3FAB" w:rsidP="003C3FAB">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w:t>
      </w:r>
      <w:r w:rsidRPr="00143E23">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143E23">
        <w:rPr>
          <w:rFonts w:ascii="Garamond" w:hAnsi="Garamond"/>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7354A74C" w14:textId="77777777" w:rsidR="008426AD" w:rsidRDefault="008426AD"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lastRenderedPageBreak/>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6A5C6BDC" w14:textId="77777777" w:rsidR="00485AAD" w:rsidRDefault="00485AAD" w:rsidP="00FB68E4">
      <w:pPr>
        <w:jc w:val="both"/>
        <w:rPr>
          <w:rFonts w:ascii="Garamond" w:hAnsi="Garamond"/>
          <w:b/>
        </w:rPr>
      </w:pPr>
    </w:p>
    <w:p w14:paraId="5E800B2D" w14:textId="77777777" w:rsidR="00485AAD" w:rsidRDefault="00485AAD" w:rsidP="00FB68E4">
      <w:pPr>
        <w:jc w:val="both"/>
        <w:rPr>
          <w:rFonts w:ascii="Garamond" w:hAnsi="Garamond"/>
          <w:b/>
        </w:rPr>
      </w:pPr>
    </w:p>
    <w:p w14:paraId="4D46B19F" w14:textId="77777777" w:rsidR="00485AAD" w:rsidRDefault="00485AAD" w:rsidP="00FB68E4">
      <w:pPr>
        <w:jc w:val="both"/>
        <w:rPr>
          <w:rFonts w:ascii="Garamond" w:hAnsi="Garamond"/>
          <w:b/>
        </w:rPr>
      </w:pPr>
    </w:p>
    <w:p w14:paraId="558C3508" w14:textId="77777777" w:rsidR="00485AAD" w:rsidRDefault="00485AAD" w:rsidP="00FB68E4">
      <w:pPr>
        <w:jc w:val="both"/>
        <w:rPr>
          <w:rFonts w:ascii="Garamond" w:hAnsi="Garamond"/>
          <w:b/>
        </w:rPr>
      </w:pPr>
    </w:p>
    <w:p w14:paraId="3D56B4AA" w14:textId="77777777" w:rsidR="00485AAD" w:rsidRDefault="00485AAD" w:rsidP="00FB68E4">
      <w:pPr>
        <w:jc w:val="both"/>
        <w:rPr>
          <w:rFonts w:ascii="Garamond" w:hAnsi="Garamond"/>
          <w:b/>
        </w:rPr>
      </w:pPr>
    </w:p>
    <w:p w14:paraId="1F2E47B5" w14:textId="77777777" w:rsidR="00485AAD" w:rsidRDefault="00485AAD"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4FC2C06A" w14:textId="77777777" w:rsidR="00F16523" w:rsidRDefault="00F16523" w:rsidP="001B4AB6">
      <w:pPr>
        <w:jc w:val="both"/>
        <w:rPr>
          <w:rFonts w:ascii="Garamond" w:hAnsi="Garamond"/>
          <w:b/>
          <w:bCs/>
          <w:color w:val="000000"/>
        </w:rPr>
      </w:pPr>
    </w:p>
    <w:p w14:paraId="60772FDD" w14:textId="77777777" w:rsidR="00F16523" w:rsidRDefault="00F16523" w:rsidP="001B4AB6">
      <w:pPr>
        <w:jc w:val="both"/>
        <w:rPr>
          <w:rFonts w:ascii="Garamond" w:hAnsi="Garamond"/>
          <w:b/>
          <w:bCs/>
          <w:color w:val="000000"/>
        </w:rPr>
      </w:pPr>
    </w:p>
    <w:p w14:paraId="1D0BF792" w14:textId="77777777" w:rsidR="00F16523" w:rsidRDefault="00F16523" w:rsidP="001B4AB6">
      <w:pPr>
        <w:jc w:val="both"/>
        <w:rPr>
          <w:rFonts w:ascii="Garamond" w:hAnsi="Garamond"/>
          <w:b/>
          <w:bCs/>
          <w:color w:val="000000"/>
        </w:rPr>
      </w:pPr>
    </w:p>
    <w:p w14:paraId="082B6CD1" w14:textId="77777777" w:rsidR="00F16523" w:rsidRDefault="00F16523" w:rsidP="001B4AB6">
      <w:pPr>
        <w:jc w:val="both"/>
        <w:rPr>
          <w:rFonts w:ascii="Garamond" w:hAnsi="Garamond"/>
          <w:b/>
          <w:bCs/>
          <w:color w:val="000000"/>
        </w:rPr>
      </w:pPr>
    </w:p>
    <w:p w14:paraId="0D27FB10" w14:textId="77777777" w:rsidR="00F16523" w:rsidRDefault="00F16523" w:rsidP="001B4AB6">
      <w:pPr>
        <w:jc w:val="both"/>
        <w:rPr>
          <w:rFonts w:ascii="Garamond" w:hAnsi="Garamond"/>
          <w:b/>
          <w:bCs/>
          <w:color w:val="000000"/>
        </w:rPr>
      </w:pPr>
    </w:p>
    <w:p w14:paraId="4B47CD31" w14:textId="77777777" w:rsidR="00F16523" w:rsidRDefault="00F16523"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79D07A62"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F16523">
        <w:rPr>
          <w:rFonts w:ascii="Garamond" w:hAnsi="Garamond"/>
          <w:bCs/>
        </w:rPr>
        <w:t>DOBAVA OBVEZILNEGA MATERIALA ZA OBDOBJE 4 LET</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lastRenderedPageBreak/>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02999A52" w14:textId="77777777" w:rsidR="00F16523" w:rsidRDefault="00F16523" w:rsidP="001B4AB6">
      <w:pPr>
        <w:spacing w:line="360" w:lineRule="auto"/>
        <w:jc w:val="both"/>
        <w:rPr>
          <w:rFonts w:ascii="Garamond" w:hAnsi="Garamond"/>
        </w:rPr>
      </w:pPr>
    </w:p>
    <w:p w14:paraId="016F0516" w14:textId="77777777" w:rsidR="00F16523" w:rsidRPr="00143E23" w:rsidRDefault="00F16523"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09CEB770" w:rsidR="001B4AB6" w:rsidRDefault="001B4AB6" w:rsidP="001B4AB6">
      <w:pPr>
        <w:spacing w:line="360" w:lineRule="auto"/>
        <w:jc w:val="both"/>
        <w:rPr>
          <w:rFonts w:ascii="Garamond" w:hAnsi="Garamond"/>
        </w:rPr>
      </w:pPr>
      <w:r w:rsidRPr="00143E23">
        <w:rPr>
          <w:rFonts w:ascii="Garamond" w:hAnsi="Garamond"/>
        </w:rPr>
        <w:t>V postopku oddaje javnega naročila  »</w:t>
      </w:r>
      <w:r w:rsidR="00F16523">
        <w:rPr>
          <w:rFonts w:ascii="Garamond" w:hAnsi="Garamond"/>
        </w:rPr>
        <w:t>DOBAVA OBVEZILNEGA MATERIALA ZA OBDOBJE 4 LET</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DD9498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4201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27</w:t>
            </w:r>
          </w:p>
        </w:tc>
        <w:tc>
          <w:tcPr>
            <w:tcW w:w="3240" w:type="dxa"/>
            <w:tcBorders>
              <w:top w:val="nil"/>
              <w:left w:val="nil"/>
              <w:bottom w:val="single" w:sz="4" w:space="0" w:color="auto"/>
              <w:right w:val="single" w:sz="4" w:space="0" w:color="auto"/>
            </w:tcBorders>
            <w:noWrap/>
            <w:vAlign w:val="center"/>
            <w:hideMark/>
          </w:tcPr>
          <w:p w14:paraId="154A22A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8203CD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7CA7A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D15DC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E7A66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28</w:t>
            </w:r>
          </w:p>
        </w:tc>
        <w:tc>
          <w:tcPr>
            <w:tcW w:w="3240" w:type="dxa"/>
            <w:tcBorders>
              <w:top w:val="nil"/>
              <w:left w:val="nil"/>
              <w:bottom w:val="single" w:sz="4" w:space="0" w:color="auto"/>
              <w:right w:val="single" w:sz="4" w:space="0" w:color="auto"/>
            </w:tcBorders>
            <w:noWrap/>
            <w:vAlign w:val="center"/>
            <w:hideMark/>
          </w:tcPr>
          <w:p w14:paraId="18E8754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8E7B19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B95637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499A9B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B7B4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29</w:t>
            </w:r>
          </w:p>
        </w:tc>
        <w:tc>
          <w:tcPr>
            <w:tcW w:w="3240" w:type="dxa"/>
            <w:tcBorders>
              <w:top w:val="nil"/>
              <w:left w:val="nil"/>
              <w:bottom w:val="single" w:sz="4" w:space="0" w:color="auto"/>
              <w:right w:val="single" w:sz="4" w:space="0" w:color="auto"/>
            </w:tcBorders>
            <w:noWrap/>
            <w:vAlign w:val="bottom"/>
            <w:hideMark/>
          </w:tcPr>
          <w:p w14:paraId="148D87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98FD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4E7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B75E8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11D0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30</w:t>
            </w:r>
          </w:p>
        </w:tc>
        <w:tc>
          <w:tcPr>
            <w:tcW w:w="3240" w:type="dxa"/>
            <w:tcBorders>
              <w:top w:val="nil"/>
              <w:left w:val="nil"/>
              <w:bottom w:val="single" w:sz="4" w:space="0" w:color="auto"/>
              <w:right w:val="single" w:sz="4" w:space="0" w:color="auto"/>
            </w:tcBorders>
            <w:noWrap/>
            <w:vAlign w:val="bottom"/>
            <w:hideMark/>
          </w:tcPr>
          <w:p w14:paraId="646AC1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7D16F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FE6FC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3F6B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6C264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31</w:t>
            </w:r>
          </w:p>
        </w:tc>
        <w:tc>
          <w:tcPr>
            <w:tcW w:w="3240" w:type="dxa"/>
            <w:tcBorders>
              <w:top w:val="nil"/>
              <w:left w:val="nil"/>
              <w:bottom w:val="single" w:sz="4" w:space="0" w:color="auto"/>
              <w:right w:val="single" w:sz="4" w:space="0" w:color="auto"/>
            </w:tcBorders>
            <w:noWrap/>
            <w:vAlign w:val="bottom"/>
            <w:hideMark/>
          </w:tcPr>
          <w:p w14:paraId="4105BF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E10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4688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5865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D0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32</w:t>
            </w:r>
          </w:p>
        </w:tc>
        <w:tc>
          <w:tcPr>
            <w:tcW w:w="3240" w:type="dxa"/>
            <w:tcBorders>
              <w:top w:val="nil"/>
              <w:left w:val="nil"/>
              <w:bottom w:val="single" w:sz="4" w:space="0" w:color="auto"/>
              <w:right w:val="single" w:sz="4" w:space="0" w:color="auto"/>
            </w:tcBorders>
            <w:noWrap/>
            <w:vAlign w:val="bottom"/>
            <w:hideMark/>
          </w:tcPr>
          <w:p w14:paraId="04146D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C8F8E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029D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2219DC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C7EE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33</w:t>
            </w:r>
          </w:p>
        </w:tc>
        <w:tc>
          <w:tcPr>
            <w:tcW w:w="3240" w:type="dxa"/>
            <w:tcBorders>
              <w:top w:val="nil"/>
              <w:left w:val="nil"/>
              <w:bottom w:val="single" w:sz="4" w:space="0" w:color="auto"/>
              <w:right w:val="single" w:sz="4" w:space="0" w:color="auto"/>
            </w:tcBorders>
            <w:noWrap/>
            <w:vAlign w:val="bottom"/>
            <w:hideMark/>
          </w:tcPr>
          <w:p w14:paraId="15AD83B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CA3D4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4169A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4935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AE8A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34</w:t>
            </w:r>
          </w:p>
        </w:tc>
        <w:tc>
          <w:tcPr>
            <w:tcW w:w="3240" w:type="dxa"/>
            <w:tcBorders>
              <w:top w:val="nil"/>
              <w:left w:val="nil"/>
              <w:bottom w:val="single" w:sz="4" w:space="0" w:color="auto"/>
              <w:right w:val="single" w:sz="4" w:space="0" w:color="auto"/>
            </w:tcBorders>
            <w:noWrap/>
            <w:vAlign w:val="bottom"/>
            <w:hideMark/>
          </w:tcPr>
          <w:p w14:paraId="091273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F79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0462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8BCFB9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7D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35</w:t>
            </w:r>
          </w:p>
        </w:tc>
        <w:tc>
          <w:tcPr>
            <w:tcW w:w="3240" w:type="dxa"/>
            <w:tcBorders>
              <w:top w:val="nil"/>
              <w:left w:val="nil"/>
              <w:bottom w:val="single" w:sz="4" w:space="0" w:color="auto"/>
              <w:right w:val="single" w:sz="4" w:space="0" w:color="auto"/>
            </w:tcBorders>
            <w:noWrap/>
            <w:vAlign w:val="bottom"/>
            <w:hideMark/>
          </w:tcPr>
          <w:p w14:paraId="144590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B75E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A3533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CBCAE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0BAA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36</w:t>
            </w:r>
          </w:p>
        </w:tc>
        <w:tc>
          <w:tcPr>
            <w:tcW w:w="3240" w:type="dxa"/>
            <w:tcBorders>
              <w:top w:val="nil"/>
              <w:left w:val="nil"/>
              <w:bottom w:val="single" w:sz="4" w:space="0" w:color="auto"/>
              <w:right w:val="single" w:sz="4" w:space="0" w:color="auto"/>
            </w:tcBorders>
            <w:noWrap/>
            <w:vAlign w:val="bottom"/>
            <w:hideMark/>
          </w:tcPr>
          <w:p w14:paraId="4B8CD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EDB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B3148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DD6196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E4F9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37</w:t>
            </w:r>
          </w:p>
        </w:tc>
        <w:tc>
          <w:tcPr>
            <w:tcW w:w="3240" w:type="dxa"/>
            <w:tcBorders>
              <w:top w:val="nil"/>
              <w:left w:val="nil"/>
              <w:bottom w:val="single" w:sz="4" w:space="0" w:color="auto"/>
              <w:right w:val="single" w:sz="4" w:space="0" w:color="auto"/>
            </w:tcBorders>
            <w:noWrap/>
            <w:vAlign w:val="bottom"/>
            <w:hideMark/>
          </w:tcPr>
          <w:p w14:paraId="778F7F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2903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73357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BAF6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994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38</w:t>
            </w:r>
          </w:p>
        </w:tc>
        <w:tc>
          <w:tcPr>
            <w:tcW w:w="3240" w:type="dxa"/>
            <w:tcBorders>
              <w:top w:val="nil"/>
              <w:left w:val="nil"/>
              <w:bottom w:val="single" w:sz="4" w:space="0" w:color="auto"/>
              <w:right w:val="single" w:sz="4" w:space="0" w:color="auto"/>
            </w:tcBorders>
            <w:noWrap/>
            <w:vAlign w:val="bottom"/>
            <w:hideMark/>
          </w:tcPr>
          <w:p w14:paraId="183B44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B946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E1AD1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12A36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9F76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39</w:t>
            </w:r>
          </w:p>
        </w:tc>
        <w:tc>
          <w:tcPr>
            <w:tcW w:w="3240" w:type="dxa"/>
            <w:tcBorders>
              <w:top w:val="nil"/>
              <w:left w:val="nil"/>
              <w:bottom w:val="single" w:sz="4" w:space="0" w:color="auto"/>
              <w:right w:val="single" w:sz="4" w:space="0" w:color="auto"/>
            </w:tcBorders>
            <w:noWrap/>
            <w:vAlign w:val="bottom"/>
            <w:hideMark/>
          </w:tcPr>
          <w:p w14:paraId="599F6F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75ED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168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652A9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5143A7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40</w:t>
            </w:r>
          </w:p>
        </w:tc>
        <w:tc>
          <w:tcPr>
            <w:tcW w:w="3240" w:type="dxa"/>
            <w:tcBorders>
              <w:top w:val="nil"/>
              <w:left w:val="nil"/>
              <w:bottom w:val="single" w:sz="4" w:space="0" w:color="auto"/>
              <w:right w:val="single" w:sz="4" w:space="0" w:color="auto"/>
            </w:tcBorders>
            <w:noWrap/>
            <w:vAlign w:val="bottom"/>
            <w:hideMark/>
          </w:tcPr>
          <w:p w14:paraId="041354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94DC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EED4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01F413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20807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41</w:t>
            </w:r>
          </w:p>
        </w:tc>
        <w:tc>
          <w:tcPr>
            <w:tcW w:w="3240" w:type="dxa"/>
            <w:tcBorders>
              <w:top w:val="nil"/>
              <w:left w:val="nil"/>
              <w:bottom w:val="single" w:sz="4" w:space="0" w:color="auto"/>
              <w:right w:val="single" w:sz="4" w:space="0" w:color="auto"/>
            </w:tcBorders>
            <w:noWrap/>
            <w:vAlign w:val="bottom"/>
            <w:hideMark/>
          </w:tcPr>
          <w:p w14:paraId="3BEDD8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E93F2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DB9C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4B3DD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1548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42</w:t>
            </w:r>
          </w:p>
        </w:tc>
        <w:tc>
          <w:tcPr>
            <w:tcW w:w="3240" w:type="dxa"/>
            <w:tcBorders>
              <w:top w:val="nil"/>
              <w:left w:val="nil"/>
              <w:bottom w:val="single" w:sz="4" w:space="0" w:color="auto"/>
              <w:right w:val="single" w:sz="4" w:space="0" w:color="auto"/>
            </w:tcBorders>
            <w:noWrap/>
            <w:vAlign w:val="bottom"/>
            <w:hideMark/>
          </w:tcPr>
          <w:p w14:paraId="3D8469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C59E1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4E2E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5DBE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902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43</w:t>
            </w:r>
          </w:p>
        </w:tc>
        <w:tc>
          <w:tcPr>
            <w:tcW w:w="3240" w:type="dxa"/>
            <w:tcBorders>
              <w:top w:val="nil"/>
              <w:left w:val="nil"/>
              <w:bottom w:val="single" w:sz="4" w:space="0" w:color="auto"/>
              <w:right w:val="single" w:sz="4" w:space="0" w:color="auto"/>
            </w:tcBorders>
            <w:noWrap/>
            <w:vAlign w:val="bottom"/>
            <w:hideMark/>
          </w:tcPr>
          <w:p w14:paraId="76977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DAB7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D0E13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D568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6E5A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44</w:t>
            </w:r>
          </w:p>
        </w:tc>
        <w:tc>
          <w:tcPr>
            <w:tcW w:w="3240" w:type="dxa"/>
            <w:tcBorders>
              <w:top w:val="nil"/>
              <w:left w:val="nil"/>
              <w:bottom w:val="single" w:sz="4" w:space="0" w:color="auto"/>
              <w:right w:val="single" w:sz="4" w:space="0" w:color="auto"/>
            </w:tcBorders>
            <w:noWrap/>
            <w:vAlign w:val="bottom"/>
            <w:hideMark/>
          </w:tcPr>
          <w:p w14:paraId="268278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64DDC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21E1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D3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252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45</w:t>
            </w:r>
          </w:p>
        </w:tc>
        <w:tc>
          <w:tcPr>
            <w:tcW w:w="3240" w:type="dxa"/>
            <w:tcBorders>
              <w:top w:val="nil"/>
              <w:left w:val="nil"/>
              <w:bottom w:val="single" w:sz="4" w:space="0" w:color="auto"/>
              <w:right w:val="single" w:sz="4" w:space="0" w:color="auto"/>
            </w:tcBorders>
            <w:noWrap/>
            <w:vAlign w:val="bottom"/>
            <w:hideMark/>
          </w:tcPr>
          <w:p w14:paraId="2A01CB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1DFC7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F60E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565D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54D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46</w:t>
            </w:r>
          </w:p>
        </w:tc>
        <w:tc>
          <w:tcPr>
            <w:tcW w:w="3240" w:type="dxa"/>
            <w:tcBorders>
              <w:top w:val="nil"/>
              <w:left w:val="nil"/>
              <w:bottom w:val="single" w:sz="4" w:space="0" w:color="auto"/>
              <w:right w:val="single" w:sz="4" w:space="0" w:color="auto"/>
            </w:tcBorders>
            <w:noWrap/>
            <w:vAlign w:val="bottom"/>
            <w:hideMark/>
          </w:tcPr>
          <w:p w14:paraId="1E080F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C9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756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27011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5C9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47</w:t>
            </w:r>
          </w:p>
        </w:tc>
        <w:tc>
          <w:tcPr>
            <w:tcW w:w="3240" w:type="dxa"/>
            <w:tcBorders>
              <w:top w:val="nil"/>
              <w:left w:val="nil"/>
              <w:bottom w:val="single" w:sz="4" w:space="0" w:color="auto"/>
              <w:right w:val="single" w:sz="4" w:space="0" w:color="auto"/>
            </w:tcBorders>
            <w:noWrap/>
            <w:vAlign w:val="bottom"/>
            <w:hideMark/>
          </w:tcPr>
          <w:p w14:paraId="1418B4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D982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741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F61F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61E3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48</w:t>
            </w:r>
          </w:p>
        </w:tc>
        <w:tc>
          <w:tcPr>
            <w:tcW w:w="3240" w:type="dxa"/>
            <w:tcBorders>
              <w:top w:val="nil"/>
              <w:left w:val="nil"/>
              <w:bottom w:val="single" w:sz="4" w:space="0" w:color="auto"/>
              <w:right w:val="single" w:sz="4" w:space="0" w:color="auto"/>
            </w:tcBorders>
            <w:noWrap/>
            <w:vAlign w:val="bottom"/>
            <w:hideMark/>
          </w:tcPr>
          <w:p w14:paraId="08724F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45E9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3038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0BD6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2F36F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49</w:t>
            </w:r>
          </w:p>
        </w:tc>
        <w:tc>
          <w:tcPr>
            <w:tcW w:w="3240" w:type="dxa"/>
            <w:tcBorders>
              <w:top w:val="nil"/>
              <w:left w:val="nil"/>
              <w:bottom w:val="single" w:sz="4" w:space="0" w:color="auto"/>
              <w:right w:val="single" w:sz="4" w:space="0" w:color="auto"/>
            </w:tcBorders>
            <w:noWrap/>
            <w:vAlign w:val="bottom"/>
            <w:hideMark/>
          </w:tcPr>
          <w:p w14:paraId="575BA7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22B10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A1E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526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3F9B1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50</w:t>
            </w:r>
          </w:p>
        </w:tc>
        <w:tc>
          <w:tcPr>
            <w:tcW w:w="3240" w:type="dxa"/>
            <w:tcBorders>
              <w:top w:val="nil"/>
              <w:left w:val="nil"/>
              <w:bottom w:val="single" w:sz="4" w:space="0" w:color="auto"/>
              <w:right w:val="single" w:sz="4" w:space="0" w:color="auto"/>
            </w:tcBorders>
            <w:noWrap/>
            <w:vAlign w:val="bottom"/>
            <w:hideMark/>
          </w:tcPr>
          <w:p w14:paraId="2A2E30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8FA1D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539F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7614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499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51</w:t>
            </w:r>
          </w:p>
        </w:tc>
        <w:tc>
          <w:tcPr>
            <w:tcW w:w="3240" w:type="dxa"/>
            <w:tcBorders>
              <w:top w:val="nil"/>
              <w:left w:val="nil"/>
              <w:bottom w:val="single" w:sz="4" w:space="0" w:color="auto"/>
              <w:right w:val="single" w:sz="4" w:space="0" w:color="auto"/>
            </w:tcBorders>
            <w:noWrap/>
            <w:vAlign w:val="bottom"/>
            <w:hideMark/>
          </w:tcPr>
          <w:p w14:paraId="4FA8EC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7E033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4D31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B5F0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0EAD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52</w:t>
            </w:r>
          </w:p>
        </w:tc>
        <w:tc>
          <w:tcPr>
            <w:tcW w:w="3240" w:type="dxa"/>
            <w:tcBorders>
              <w:top w:val="nil"/>
              <w:left w:val="nil"/>
              <w:bottom w:val="single" w:sz="4" w:space="0" w:color="auto"/>
              <w:right w:val="single" w:sz="4" w:space="0" w:color="auto"/>
            </w:tcBorders>
            <w:noWrap/>
            <w:vAlign w:val="bottom"/>
            <w:hideMark/>
          </w:tcPr>
          <w:p w14:paraId="42179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4452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166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6894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E55F7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53</w:t>
            </w:r>
          </w:p>
        </w:tc>
        <w:tc>
          <w:tcPr>
            <w:tcW w:w="3240" w:type="dxa"/>
            <w:tcBorders>
              <w:top w:val="nil"/>
              <w:left w:val="nil"/>
              <w:bottom w:val="single" w:sz="4" w:space="0" w:color="auto"/>
              <w:right w:val="single" w:sz="4" w:space="0" w:color="auto"/>
            </w:tcBorders>
            <w:noWrap/>
            <w:vAlign w:val="bottom"/>
            <w:hideMark/>
          </w:tcPr>
          <w:p w14:paraId="7C8C3FB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B74D6C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5F4F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AE73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1A44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54</w:t>
            </w:r>
          </w:p>
        </w:tc>
        <w:tc>
          <w:tcPr>
            <w:tcW w:w="3240" w:type="dxa"/>
            <w:tcBorders>
              <w:top w:val="nil"/>
              <w:left w:val="nil"/>
              <w:bottom w:val="single" w:sz="4" w:space="0" w:color="auto"/>
              <w:right w:val="single" w:sz="4" w:space="0" w:color="auto"/>
            </w:tcBorders>
            <w:noWrap/>
            <w:vAlign w:val="bottom"/>
            <w:hideMark/>
          </w:tcPr>
          <w:p w14:paraId="3CC84037" w14:textId="13F4203E"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9544263" w14:textId="7F8C0F52" w:rsidR="00AA311A" w:rsidRPr="00AA311A" w:rsidRDefault="00AA311A" w:rsidP="00AA311A">
            <w:pPr>
              <w:rPr>
                <w:rFonts w:ascii="Calibri" w:hAnsi="Calibri" w:cs="Calibri"/>
                <w:color w:val="000000"/>
                <w:sz w:val="22"/>
                <w:szCs w:val="22"/>
              </w:rPr>
            </w:pPr>
          </w:p>
        </w:tc>
        <w:tc>
          <w:tcPr>
            <w:tcW w:w="3120" w:type="dxa"/>
            <w:tcBorders>
              <w:top w:val="nil"/>
              <w:left w:val="nil"/>
              <w:bottom w:val="single" w:sz="4" w:space="0" w:color="auto"/>
              <w:right w:val="single" w:sz="4" w:space="0" w:color="auto"/>
            </w:tcBorders>
            <w:noWrap/>
            <w:vAlign w:val="bottom"/>
            <w:hideMark/>
          </w:tcPr>
          <w:p w14:paraId="6083C9F2" w14:textId="6E3B10F0" w:rsidR="00AA311A" w:rsidRPr="00AA311A" w:rsidRDefault="00AA311A" w:rsidP="00AA311A">
            <w:pPr>
              <w:rPr>
                <w:rFonts w:ascii="Calibri" w:hAnsi="Calibri" w:cs="Calibri"/>
                <w:color w:val="000000"/>
                <w:sz w:val="22"/>
                <w:szCs w:val="22"/>
              </w:rPr>
            </w:pPr>
          </w:p>
        </w:tc>
      </w:tr>
      <w:tr w:rsidR="00AA311A" w:rsidRPr="00AA311A" w14:paraId="3471FF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368B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55</w:t>
            </w:r>
          </w:p>
        </w:tc>
        <w:tc>
          <w:tcPr>
            <w:tcW w:w="3240" w:type="dxa"/>
            <w:tcBorders>
              <w:top w:val="nil"/>
              <w:left w:val="nil"/>
              <w:bottom w:val="single" w:sz="4" w:space="0" w:color="auto"/>
              <w:right w:val="single" w:sz="4" w:space="0" w:color="auto"/>
            </w:tcBorders>
            <w:noWrap/>
            <w:vAlign w:val="bottom"/>
            <w:hideMark/>
          </w:tcPr>
          <w:p w14:paraId="3914E3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6CBB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558F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11247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46B554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56</w:t>
            </w:r>
          </w:p>
        </w:tc>
        <w:tc>
          <w:tcPr>
            <w:tcW w:w="3240" w:type="dxa"/>
            <w:tcBorders>
              <w:top w:val="nil"/>
              <w:left w:val="nil"/>
              <w:bottom w:val="single" w:sz="4" w:space="0" w:color="auto"/>
              <w:right w:val="single" w:sz="4" w:space="0" w:color="auto"/>
            </w:tcBorders>
            <w:noWrap/>
            <w:vAlign w:val="bottom"/>
            <w:hideMark/>
          </w:tcPr>
          <w:p w14:paraId="74B2C0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87CF0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1BC9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E0667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4928B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57</w:t>
            </w:r>
          </w:p>
        </w:tc>
        <w:tc>
          <w:tcPr>
            <w:tcW w:w="3240" w:type="dxa"/>
            <w:tcBorders>
              <w:top w:val="nil"/>
              <w:left w:val="nil"/>
              <w:bottom w:val="single" w:sz="4" w:space="0" w:color="auto"/>
              <w:right w:val="single" w:sz="4" w:space="0" w:color="auto"/>
            </w:tcBorders>
            <w:noWrap/>
            <w:vAlign w:val="bottom"/>
            <w:hideMark/>
          </w:tcPr>
          <w:p w14:paraId="62AA90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6CB6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A03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40324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8C77C4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58</w:t>
            </w:r>
          </w:p>
        </w:tc>
        <w:tc>
          <w:tcPr>
            <w:tcW w:w="3240" w:type="dxa"/>
            <w:tcBorders>
              <w:top w:val="nil"/>
              <w:left w:val="nil"/>
              <w:bottom w:val="single" w:sz="4" w:space="0" w:color="auto"/>
              <w:right w:val="single" w:sz="4" w:space="0" w:color="auto"/>
            </w:tcBorders>
            <w:noWrap/>
            <w:vAlign w:val="bottom"/>
            <w:hideMark/>
          </w:tcPr>
          <w:p w14:paraId="67F6BD1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C07E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C4FD9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DE6B2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D6047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59</w:t>
            </w:r>
          </w:p>
        </w:tc>
        <w:tc>
          <w:tcPr>
            <w:tcW w:w="3240" w:type="dxa"/>
            <w:tcBorders>
              <w:top w:val="nil"/>
              <w:left w:val="nil"/>
              <w:bottom w:val="single" w:sz="4" w:space="0" w:color="auto"/>
              <w:right w:val="single" w:sz="4" w:space="0" w:color="auto"/>
            </w:tcBorders>
            <w:noWrap/>
            <w:vAlign w:val="bottom"/>
            <w:hideMark/>
          </w:tcPr>
          <w:p w14:paraId="707643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40043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2E3C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139F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4CEF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60</w:t>
            </w:r>
          </w:p>
        </w:tc>
        <w:tc>
          <w:tcPr>
            <w:tcW w:w="3240" w:type="dxa"/>
            <w:tcBorders>
              <w:top w:val="nil"/>
              <w:left w:val="nil"/>
              <w:bottom w:val="single" w:sz="4" w:space="0" w:color="auto"/>
              <w:right w:val="single" w:sz="4" w:space="0" w:color="auto"/>
            </w:tcBorders>
            <w:noWrap/>
            <w:vAlign w:val="bottom"/>
            <w:hideMark/>
          </w:tcPr>
          <w:p w14:paraId="407C067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0FD7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C810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849C3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1D58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61</w:t>
            </w:r>
          </w:p>
        </w:tc>
        <w:tc>
          <w:tcPr>
            <w:tcW w:w="3240" w:type="dxa"/>
            <w:tcBorders>
              <w:top w:val="nil"/>
              <w:left w:val="nil"/>
              <w:bottom w:val="single" w:sz="4" w:space="0" w:color="auto"/>
              <w:right w:val="single" w:sz="4" w:space="0" w:color="auto"/>
            </w:tcBorders>
            <w:noWrap/>
            <w:vAlign w:val="bottom"/>
            <w:hideMark/>
          </w:tcPr>
          <w:p w14:paraId="05DE17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3DD1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A5D26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494CCA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69E70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62</w:t>
            </w:r>
          </w:p>
        </w:tc>
        <w:tc>
          <w:tcPr>
            <w:tcW w:w="3240" w:type="dxa"/>
            <w:tcBorders>
              <w:top w:val="nil"/>
              <w:left w:val="nil"/>
              <w:bottom w:val="single" w:sz="4" w:space="0" w:color="auto"/>
              <w:right w:val="single" w:sz="4" w:space="0" w:color="auto"/>
            </w:tcBorders>
            <w:noWrap/>
            <w:vAlign w:val="bottom"/>
            <w:hideMark/>
          </w:tcPr>
          <w:p w14:paraId="29D124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689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B4A7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ECCE6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7C740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63</w:t>
            </w:r>
          </w:p>
        </w:tc>
        <w:tc>
          <w:tcPr>
            <w:tcW w:w="3240" w:type="dxa"/>
            <w:tcBorders>
              <w:top w:val="nil"/>
              <w:left w:val="nil"/>
              <w:bottom w:val="single" w:sz="4" w:space="0" w:color="auto"/>
              <w:right w:val="single" w:sz="4" w:space="0" w:color="auto"/>
            </w:tcBorders>
            <w:noWrap/>
            <w:vAlign w:val="bottom"/>
            <w:hideMark/>
          </w:tcPr>
          <w:p w14:paraId="707BAA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4D88A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7F4D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543378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A5C73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64</w:t>
            </w:r>
          </w:p>
        </w:tc>
        <w:tc>
          <w:tcPr>
            <w:tcW w:w="3240" w:type="dxa"/>
            <w:tcBorders>
              <w:top w:val="nil"/>
              <w:left w:val="nil"/>
              <w:bottom w:val="single" w:sz="4" w:space="0" w:color="auto"/>
              <w:right w:val="single" w:sz="4" w:space="0" w:color="auto"/>
            </w:tcBorders>
            <w:noWrap/>
            <w:vAlign w:val="bottom"/>
            <w:hideMark/>
          </w:tcPr>
          <w:p w14:paraId="23D8AE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B980B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8B04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7597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B561A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65</w:t>
            </w:r>
          </w:p>
        </w:tc>
        <w:tc>
          <w:tcPr>
            <w:tcW w:w="3240" w:type="dxa"/>
            <w:tcBorders>
              <w:top w:val="nil"/>
              <w:left w:val="nil"/>
              <w:bottom w:val="single" w:sz="4" w:space="0" w:color="auto"/>
              <w:right w:val="single" w:sz="4" w:space="0" w:color="auto"/>
            </w:tcBorders>
            <w:noWrap/>
            <w:vAlign w:val="bottom"/>
            <w:hideMark/>
          </w:tcPr>
          <w:p w14:paraId="7F70E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A4EB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E2878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9FD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3F7E4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66</w:t>
            </w:r>
          </w:p>
        </w:tc>
        <w:tc>
          <w:tcPr>
            <w:tcW w:w="3240" w:type="dxa"/>
            <w:tcBorders>
              <w:top w:val="nil"/>
              <w:left w:val="nil"/>
              <w:bottom w:val="single" w:sz="4" w:space="0" w:color="auto"/>
              <w:right w:val="single" w:sz="4" w:space="0" w:color="auto"/>
            </w:tcBorders>
            <w:noWrap/>
            <w:vAlign w:val="bottom"/>
            <w:hideMark/>
          </w:tcPr>
          <w:p w14:paraId="44DC3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D6C9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02B32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F2FA6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1B3C36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67</w:t>
            </w:r>
          </w:p>
        </w:tc>
        <w:tc>
          <w:tcPr>
            <w:tcW w:w="3240" w:type="dxa"/>
            <w:tcBorders>
              <w:top w:val="nil"/>
              <w:left w:val="nil"/>
              <w:bottom w:val="single" w:sz="4" w:space="0" w:color="auto"/>
              <w:right w:val="single" w:sz="4" w:space="0" w:color="auto"/>
            </w:tcBorders>
            <w:noWrap/>
            <w:vAlign w:val="bottom"/>
            <w:hideMark/>
          </w:tcPr>
          <w:p w14:paraId="585CBEF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91683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C8AF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18ED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7DEA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68</w:t>
            </w:r>
          </w:p>
        </w:tc>
        <w:tc>
          <w:tcPr>
            <w:tcW w:w="3240" w:type="dxa"/>
            <w:tcBorders>
              <w:top w:val="nil"/>
              <w:left w:val="nil"/>
              <w:bottom w:val="single" w:sz="4" w:space="0" w:color="auto"/>
              <w:right w:val="single" w:sz="4" w:space="0" w:color="auto"/>
            </w:tcBorders>
            <w:noWrap/>
            <w:vAlign w:val="bottom"/>
            <w:hideMark/>
          </w:tcPr>
          <w:p w14:paraId="6D891F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0925B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CA11C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2EC5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59BB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69</w:t>
            </w:r>
          </w:p>
        </w:tc>
        <w:tc>
          <w:tcPr>
            <w:tcW w:w="3240" w:type="dxa"/>
            <w:tcBorders>
              <w:top w:val="nil"/>
              <w:left w:val="nil"/>
              <w:bottom w:val="single" w:sz="4" w:space="0" w:color="auto"/>
              <w:right w:val="single" w:sz="4" w:space="0" w:color="auto"/>
            </w:tcBorders>
            <w:noWrap/>
            <w:vAlign w:val="bottom"/>
            <w:hideMark/>
          </w:tcPr>
          <w:p w14:paraId="508D3A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1AF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7E3E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E7AD87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84D466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70</w:t>
            </w:r>
          </w:p>
        </w:tc>
        <w:tc>
          <w:tcPr>
            <w:tcW w:w="3240" w:type="dxa"/>
            <w:tcBorders>
              <w:top w:val="nil"/>
              <w:left w:val="nil"/>
              <w:bottom w:val="single" w:sz="4" w:space="0" w:color="auto"/>
              <w:right w:val="single" w:sz="4" w:space="0" w:color="auto"/>
            </w:tcBorders>
            <w:noWrap/>
            <w:vAlign w:val="bottom"/>
            <w:hideMark/>
          </w:tcPr>
          <w:p w14:paraId="079389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0946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8CFFF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6995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CE70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71</w:t>
            </w:r>
          </w:p>
        </w:tc>
        <w:tc>
          <w:tcPr>
            <w:tcW w:w="3240" w:type="dxa"/>
            <w:tcBorders>
              <w:top w:val="nil"/>
              <w:left w:val="nil"/>
              <w:bottom w:val="single" w:sz="4" w:space="0" w:color="auto"/>
              <w:right w:val="single" w:sz="4" w:space="0" w:color="auto"/>
            </w:tcBorders>
            <w:noWrap/>
            <w:vAlign w:val="bottom"/>
            <w:hideMark/>
          </w:tcPr>
          <w:p w14:paraId="6FB4EA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9F3E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38A0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CF0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2A90E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72</w:t>
            </w:r>
          </w:p>
        </w:tc>
        <w:tc>
          <w:tcPr>
            <w:tcW w:w="3240" w:type="dxa"/>
            <w:tcBorders>
              <w:top w:val="nil"/>
              <w:left w:val="nil"/>
              <w:bottom w:val="single" w:sz="4" w:space="0" w:color="auto"/>
              <w:right w:val="single" w:sz="4" w:space="0" w:color="auto"/>
            </w:tcBorders>
            <w:noWrap/>
            <w:vAlign w:val="bottom"/>
            <w:hideMark/>
          </w:tcPr>
          <w:p w14:paraId="1AAB50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9359A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88386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1CE8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07BD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73</w:t>
            </w:r>
          </w:p>
        </w:tc>
        <w:tc>
          <w:tcPr>
            <w:tcW w:w="3240" w:type="dxa"/>
            <w:tcBorders>
              <w:top w:val="nil"/>
              <w:left w:val="nil"/>
              <w:bottom w:val="single" w:sz="4" w:space="0" w:color="auto"/>
              <w:right w:val="single" w:sz="4" w:space="0" w:color="auto"/>
            </w:tcBorders>
            <w:noWrap/>
            <w:vAlign w:val="bottom"/>
            <w:hideMark/>
          </w:tcPr>
          <w:p w14:paraId="46F08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6922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4F37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CE236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160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74</w:t>
            </w:r>
          </w:p>
        </w:tc>
        <w:tc>
          <w:tcPr>
            <w:tcW w:w="3240" w:type="dxa"/>
            <w:tcBorders>
              <w:top w:val="nil"/>
              <w:left w:val="nil"/>
              <w:bottom w:val="single" w:sz="4" w:space="0" w:color="auto"/>
              <w:right w:val="single" w:sz="4" w:space="0" w:color="auto"/>
            </w:tcBorders>
            <w:noWrap/>
            <w:vAlign w:val="bottom"/>
            <w:hideMark/>
          </w:tcPr>
          <w:p w14:paraId="028DC96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465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6063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221F4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3F4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75</w:t>
            </w:r>
          </w:p>
        </w:tc>
        <w:tc>
          <w:tcPr>
            <w:tcW w:w="3240" w:type="dxa"/>
            <w:tcBorders>
              <w:top w:val="nil"/>
              <w:left w:val="nil"/>
              <w:bottom w:val="single" w:sz="4" w:space="0" w:color="auto"/>
              <w:right w:val="single" w:sz="4" w:space="0" w:color="auto"/>
            </w:tcBorders>
            <w:noWrap/>
            <w:vAlign w:val="bottom"/>
            <w:hideMark/>
          </w:tcPr>
          <w:p w14:paraId="6FF8DAA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8E98D8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7C2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F187B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16FE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76</w:t>
            </w:r>
          </w:p>
        </w:tc>
        <w:tc>
          <w:tcPr>
            <w:tcW w:w="3240" w:type="dxa"/>
            <w:tcBorders>
              <w:top w:val="nil"/>
              <w:left w:val="nil"/>
              <w:bottom w:val="single" w:sz="4" w:space="0" w:color="auto"/>
              <w:right w:val="single" w:sz="4" w:space="0" w:color="auto"/>
            </w:tcBorders>
            <w:noWrap/>
            <w:vAlign w:val="bottom"/>
            <w:hideMark/>
          </w:tcPr>
          <w:p w14:paraId="25406C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9F8B4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ADF7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8879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F1558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77</w:t>
            </w:r>
          </w:p>
        </w:tc>
        <w:tc>
          <w:tcPr>
            <w:tcW w:w="3240" w:type="dxa"/>
            <w:tcBorders>
              <w:top w:val="nil"/>
              <w:left w:val="nil"/>
              <w:bottom w:val="single" w:sz="4" w:space="0" w:color="auto"/>
              <w:right w:val="single" w:sz="4" w:space="0" w:color="auto"/>
            </w:tcBorders>
            <w:noWrap/>
            <w:vAlign w:val="bottom"/>
            <w:hideMark/>
          </w:tcPr>
          <w:p w14:paraId="1F6BA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FE7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148F2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5265C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A003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78</w:t>
            </w:r>
          </w:p>
        </w:tc>
        <w:tc>
          <w:tcPr>
            <w:tcW w:w="3240" w:type="dxa"/>
            <w:tcBorders>
              <w:top w:val="nil"/>
              <w:left w:val="nil"/>
              <w:bottom w:val="single" w:sz="4" w:space="0" w:color="auto"/>
              <w:right w:val="single" w:sz="4" w:space="0" w:color="auto"/>
            </w:tcBorders>
            <w:noWrap/>
            <w:vAlign w:val="bottom"/>
            <w:hideMark/>
          </w:tcPr>
          <w:p w14:paraId="21C0D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B469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A3A58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FD5D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16C9E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79</w:t>
            </w:r>
          </w:p>
        </w:tc>
        <w:tc>
          <w:tcPr>
            <w:tcW w:w="3240" w:type="dxa"/>
            <w:tcBorders>
              <w:top w:val="nil"/>
              <w:left w:val="nil"/>
              <w:bottom w:val="single" w:sz="4" w:space="0" w:color="auto"/>
              <w:right w:val="single" w:sz="4" w:space="0" w:color="auto"/>
            </w:tcBorders>
            <w:noWrap/>
            <w:vAlign w:val="bottom"/>
            <w:hideMark/>
          </w:tcPr>
          <w:p w14:paraId="1C4C51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D1FB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A715D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8AEB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FF92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80</w:t>
            </w:r>
          </w:p>
        </w:tc>
        <w:tc>
          <w:tcPr>
            <w:tcW w:w="3240" w:type="dxa"/>
            <w:tcBorders>
              <w:top w:val="nil"/>
              <w:left w:val="nil"/>
              <w:bottom w:val="single" w:sz="4" w:space="0" w:color="auto"/>
              <w:right w:val="single" w:sz="4" w:space="0" w:color="auto"/>
            </w:tcBorders>
            <w:noWrap/>
            <w:vAlign w:val="bottom"/>
            <w:hideMark/>
          </w:tcPr>
          <w:p w14:paraId="25ADFF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843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B562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FE9CF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79F2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81</w:t>
            </w:r>
          </w:p>
        </w:tc>
        <w:tc>
          <w:tcPr>
            <w:tcW w:w="3240" w:type="dxa"/>
            <w:tcBorders>
              <w:top w:val="nil"/>
              <w:left w:val="nil"/>
              <w:bottom w:val="single" w:sz="4" w:space="0" w:color="auto"/>
              <w:right w:val="single" w:sz="4" w:space="0" w:color="auto"/>
            </w:tcBorders>
            <w:noWrap/>
            <w:vAlign w:val="bottom"/>
            <w:hideMark/>
          </w:tcPr>
          <w:p w14:paraId="6C49D6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C0F8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1116F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7E266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6D8F5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82</w:t>
            </w:r>
          </w:p>
        </w:tc>
        <w:tc>
          <w:tcPr>
            <w:tcW w:w="3240" w:type="dxa"/>
            <w:tcBorders>
              <w:top w:val="nil"/>
              <w:left w:val="nil"/>
              <w:bottom w:val="single" w:sz="4" w:space="0" w:color="auto"/>
              <w:right w:val="single" w:sz="4" w:space="0" w:color="auto"/>
            </w:tcBorders>
            <w:noWrap/>
            <w:vAlign w:val="bottom"/>
            <w:hideMark/>
          </w:tcPr>
          <w:p w14:paraId="7C423D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5155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F4F9E7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9BDA15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94E11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83</w:t>
            </w:r>
          </w:p>
        </w:tc>
        <w:tc>
          <w:tcPr>
            <w:tcW w:w="3240" w:type="dxa"/>
            <w:tcBorders>
              <w:top w:val="nil"/>
              <w:left w:val="nil"/>
              <w:bottom w:val="single" w:sz="4" w:space="0" w:color="auto"/>
              <w:right w:val="single" w:sz="4" w:space="0" w:color="auto"/>
            </w:tcBorders>
            <w:noWrap/>
            <w:vAlign w:val="bottom"/>
            <w:hideMark/>
          </w:tcPr>
          <w:p w14:paraId="008CF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A85BF0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FDAC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178B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E2AE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84</w:t>
            </w:r>
          </w:p>
        </w:tc>
        <w:tc>
          <w:tcPr>
            <w:tcW w:w="3240" w:type="dxa"/>
            <w:tcBorders>
              <w:top w:val="nil"/>
              <w:left w:val="nil"/>
              <w:bottom w:val="single" w:sz="4" w:space="0" w:color="auto"/>
              <w:right w:val="single" w:sz="4" w:space="0" w:color="auto"/>
            </w:tcBorders>
            <w:noWrap/>
            <w:vAlign w:val="bottom"/>
            <w:hideMark/>
          </w:tcPr>
          <w:p w14:paraId="05529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E9E1D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89BC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5FB85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041C59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85</w:t>
            </w:r>
          </w:p>
        </w:tc>
        <w:tc>
          <w:tcPr>
            <w:tcW w:w="3240" w:type="dxa"/>
            <w:tcBorders>
              <w:top w:val="nil"/>
              <w:left w:val="nil"/>
              <w:bottom w:val="single" w:sz="4" w:space="0" w:color="auto"/>
              <w:right w:val="single" w:sz="4" w:space="0" w:color="auto"/>
            </w:tcBorders>
            <w:noWrap/>
            <w:vAlign w:val="bottom"/>
            <w:hideMark/>
          </w:tcPr>
          <w:p w14:paraId="1644E4D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0C5A3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EE7D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DB496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B2FC3C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86</w:t>
            </w:r>
          </w:p>
        </w:tc>
        <w:tc>
          <w:tcPr>
            <w:tcW w:w="3240" w:type="dxa"/>
            <w:tcBorders>
              <w:top w:val="nil"/>
              <w:left w:val="nil"/>
              <w:bottom w:val="single" w:sz="4" w:space="0" w:color="auto"/>
              <w:right w:val="single" w:sz="4" w:space="0" w:color="auto"/>
            </w:tcBorders>
            <w:noWrap/>
            <w:vAlign w:val="bottom"/>
            <w:hideMark/>
          </w:tcPr>
          <w:p w14:paraId="1275E7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047CD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99BB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AADE2D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07384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87</w:t>
            </w:r>
          </w:p>
        </w:tc>
        <w:tc>
          <w:tcPr>
            <w:tcW w:w="3240" w:type="dxa"/>
            <w:tcBorders>
              <w:top w:val="nil"/>
              <w:left w:val="nil"/>
              <w:bottom w:val="single" w:sz="4" w:space="0" w:color="auto"/>
              <w:right w:val="single" w:sz="4" w:space="0" w:color="auto"/>
            </w:tcBorders>
            <w:noWrap/>
            <w:vAlign w:val="bottom"/>
            <w:hideMark/>
          </w:tcPr>
          <w:p w14:paraId="340807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0B8A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BA1B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1B50A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801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88</w:t>
            </w:r>
          </w:p>
        </w:tc>
        <w:tc>
          <w:tcPr>
            <w:tcW w:w="3240" w:type="dxa"/>
            <w:tcBorders>
              <w:top w:val="nil"/>
              <w:left w:val="nil"/>
              <w:bottom w:val="single" w:sz="4" w:space="0" w:color="auto"/>
              <w:right w:val="single" w:sz="4" w:space="0" w:color="auto"/>
            </w:tcBorders>
            <w:noWrap/>
            <w:vAlign w:val="bottom"/>
            <w:hideMark/>
          </w:tcPr>
          <w:p w14:paraId="7812C3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2DD3B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30FB0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D02B5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F1F30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89</w:t>
            </w:r>
          </w:p>
        </w:tc>
        <w:tc>
          <w:tcPr>
            <w:tcW w:w="3240" w:type="dxa"/>
            <w:tcBorders>
              <w:top w:val="nil"/>
              <w:left w:val="nil"/>
              <w:bottom w:val="single" w:sz="4" w:space="0" w:color="auto"/>
              <w:right w:val="single" w:sz="4" w:space="0" w:color="auto"/>
            </w:tcBorders>
            <w:noWrap/>
            <w:vAlign w:val="bottom"/>
            <w:hideMark/>
          </w:tcPr>
          <w:p w14:paraId="750638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B54D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5E6ED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DD66F3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1B8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90</w:t>
            </w:r>
          </w:p>
        </w:tc>
        <w:tc>
          <w:tcPr>
            <w:tcW w:w="3240" w:type="dxa"/>
            <w:tcBorders>
              <w:top w:val="nil"/>
              <w:left w:val="nil"/>
              <w:bottom w:val="single" w:sz="4" w:space="0" w:color="auto"/>
              <w:right w:val="single" w:sz="4" w:space="0" w:color="auto"/>
            </w:tcBorders>
            <w:noWrap/>
            <w:vAlign w:val="bottom"/>
            <w:hideMark/>
          </w:tcPr>
          <w:p w14:paraId="457C14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31D7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733EB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D3640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7487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91</w:t>
            </w:r>
          </w:p>
        </w:tc>
        <w:tc>
          <w:tcPr>
            <w:tcW w:w="3240" w:type="dxa"/>
            <w:tcBorders>
              <w:top w:val="nil"/>
              <w:left w:val="nil"/>
              <w:bottom w:val="single" w:sz="4" w:space="0" w:color="auto"/>
              <w:right w:val="single" w:sz="4" w:space="0" w:color="auto"/>
            </w:tcBorders>
            <w:noWrap/>
            <w:vAlign w:val="bottom"/>
            <w:hideMark/>
          </w:tcPr>
          <w:p w14:paraId="0F8174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53E7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1E02AB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B2E2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B2420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92</w:t>
            </w:r>
          </w:p>
        </w:tc>
        <w:tc>
          <w:tcPr>
            <w:tcW w:w="3240" w:type="dxa"/>
            <w:tcBorders>
              <w:top w:val="nil"/>
              <w:left w:val="nil"/>
              <w:bottom w:val="single" w:sz="4" w:space="0" w:color="auto"/>
              <w:right w:val="single" w:sz="4" w:space="0" w:color="auto"/>
            </w:tcBorders>
            <w:noWrap/>
            <w:vAlign w:val="bottom"/>
            <w:hideMark/>
          </w:tcPr>
          <w:p w14:paraId="509CEC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1D53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0869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667C38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CAD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93</w:t>
            </w:r>
          </w:p>
        </w:tc>
        <w:tc>
          <w:tcPr>
            <w:tcW w:w="3240" w:type="dxa"/>
            <w:tcBorders>
              <w:top w:val="nil"/>
              <w:left w:val="nil"/>
              <w:bottom w:val="single" w:sz="4" w:space="0" w:color="auto"/>
              <w:right w:val="single" w:sz="4" w:space="0" w:color="auto"/>
            </w:tcBorders>
            <w:noWrap/>
            <w:vAlign w:val="bottom"/>
            <w:hideMark/>
          </w:tcPr>
          <w:p w14:paraId="1EB8BB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F839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CFFE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CFF12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C3BF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94</w:t>
            </w:r>
          </w:p>
        </w:tc>
        <w:tc>
          <w:tcPr>
            <w:tcW w:w="3240" w:type="dxa"/>
            <w:tcBorders>
              <w:top w:val="nil"/>
              <w:left w:val="nil"/>
              <w:bottom w:val="single" w:sz="4" w:space="0" w:color="auto"/>
              <w:right w:val="single" w:sz="4" w:space="0" w:color="auto"/>
            </w:tcBorders>
            <w:noWrap/>
            <w:vAlign w:val="bottom"/>
            <w:hideMark/>
          </w:tcPr>
          <w:p w14:paraId="719BF4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122B8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F1BEA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509A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71C9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95</w:t>
            </w:r>
          </w:p>
        </w:tc>
        <w:tc>
          <w:tcPr>
            <w:tcW w:w="3240" w:type="dxa"/>
            <w:tcBorders>
              <w:top w:val="nil"/>
              <w:left w:val="nil"/>
              <w:bottom w:val="single" w:sz="4" w:space="0" w:color="auto"/>
              <w:right w:val="single" w:sz="4" w:space="0" w:color="auto"/>
            </w:tcBorders>
            <w:noWrap/>
            <w:vAlign w:val="bottom"/>
            <w:hideMark/>
          </w:tcPr>
          <w:p w14:paraId="58412DF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8DB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5F0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1107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35FBB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96</w:t>
            </w:r>
          </w:p>
        </w:tc>
        <w:tc>
          <w:tcPr>
            <w:tcW w:w="3240" w:type="dxa"/>
            <w:tcBorders>
              <w:top w:val="nil"/>
              <w:left w:val="nil"/>
              <w:bottom w:val="single" w:sz="4" w:space="0" w:color="auto"/>
              <w:right w:val="single" w:sz="4" w:space="0" w:color="auto"/>
            </w:tcBorders>
            <w:noWrap/>
            <w:vAlign w:val="bottom"/>
            <w:hideMark/>
          </w:tcPr>
          <w:p w14:paraId="0F0694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8CA5E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C4CD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5D57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69988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97</w:t>
            </w:r>
          </w:p>
        </w:tc>
        <w:tc>
          <w:tcPr>
            <w:tcW w:w="3240" w:type="dxa"/>
            <w:tcBorders>
              <w:top w:val="nil"/>
              <w:left w:val="nil"/>
              <w:bottom w:val="single" w:sz="4" w:space="0" w:color="auto"/>
              <w:right w:val="single" w:sz="4" w:space="0" w:color="auto"/>
            </w:tcBorders>
            <w:noWrap/>
            <w:vAlign w:val="bottom"/>
            <w:hideMark/>
          </w:tcPr>
          <w:p w14:paraId="270DBB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E3CC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2E1E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7BD8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DFA6C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98</w:t>
            </w:r>
          </w:p>
        </w:tc>
        <w:tc>
          <w:tcPr>
            <w:tcW w:w="3240" w:type="dxa"/>
            <w:tcBorders>
              <w:top w:val="nil"/>
              <w:left w:val="nil"/>
              <w:bottom w:val="single" w:sz="4" w:space="0" w:color="auto"/>
              <w:right w:val="single" w:sz="4" w:space="0" w:color="auto"/>
            </w:tcBorders>
            <w:noWrap/>
            <w:vAlign w:val="bottom"/>
            <w:hideMark/>
          </w:tcPr>
          <w:p w14:paraId="6B2462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D16E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8800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F60D02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1B4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99</w:t>
            </w:r>
          </w:p>
        </w:tc>
        <w:tc>
          <w:tcPr>
            <w:tcW w:w="3240" w:type="dxa"/>
            <w:tcBorders>
              <w:top w:val="nil"/>
              <w:left w:val="nil"/>
              <w:bottom w:val="single" w:sz="4" w:space="0" w:color="auto"/>
              <w:right w:val="single" w:sz="4" w:space="0" w:color="auto"/>
            </w:tcBorders>
            <w:noWrap/>
            <w:vAlign w:val="bottom"/>
            <w:hideMark/>
          </w:tcPr>
          <w:p w14:paraId="3E62E5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30D61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5357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C47E1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F27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100</w:t>
            </w:r>
          </w:p>
        </w:tc>
        <w:tc>
          <w:tcPr>
            <w:tcW w:w="3240" w:type="dxa"/>
            <w:tcBorders>
              <w:top w:val="nil"/>
              <w:left w:val="nil"/>
              <w:bottom w:val="single" w:sz="4" w:space="0" w:color="auto"/>
              <w:right w:val="single" w:sz="4" w:space="0" w:color="auto"/>
            </w:tcBorders>
            <w:noWrap/>
            <w:vAlign w:val="bottom"/>
            <w:hideMark/>
          </w:tcPr>
          <w:p w14:paraId="16302C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332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2DE71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1AF1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F2603A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101</w:t>
            </w:r>
          </w:p>
        </w:tc>
        <w:tc>
          <w:tcPr>
            <w:tcW w:w="3240" w:type="dxa"/>
            <w:tcBorders>
              <w:top w:val="nil"/>
              <w:left w:val="nil"/>
              <w:bottom w:val="single" w:sz="4" w:space="0" w:color="auto"/>
              <w:right w:val="single" w:sz="4" w:space="0" w:color="auto"/>
            </w:tcBorders>
            <w:noWrap/>
            <w:vAlign w:val="bottom"/>
            <w:hideMark/>
          </w:tcPr>
          <w:p w14:paraId="70673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1981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783D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CACB30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BB3B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102</w:t>
            </w:r>
          </w:p>
        </w:tc>
        <w:tc>
          <w:tcPr>
            <w:tcW w:w="3240" w:type="dxa"/>
            <w:tcBorders>
              <w:top w:val="nil"/>
              <w:left w:val="nil"/>
              <w:bottom w:val="single" w:sz="4" w:space="0" w:color="auto"/>
              <w:right w:val="single" w:sz="4" w:space="0" w:color="auto"/>
            </w:tcBorders>
            <w:noWrap/>
            <w:vAlign w:val="bottom"/>
            <w:hideMark/>
          </w:tcPr>
          <w:p w14:paraId="0EE021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76CE5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B884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A0D88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85C71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103</w:t>
            </w:r>
          </w:p>
        </w:tc>
        <w:tc>
          <w:tcPr>
            <w:tcW w:w="3240" w:type="dxa"/>
            <w:tcBorders>
              <w:top w:val="nil"/>
              <w:left w:val="nil"/>
              <w:bottom w:val="single" w:sz="4" w:space="0" w:color="auto"/>
              <w:right w:val="single" w:sz="4" w:space="0" w:color="auto"/>
            </w:tcBorders>
            <w:noWrap/>
            <w:vAlign w:val="bottom"/>
            <w:hideMark/>
          </w:tcPr>
          <w:p w14:paraId="1D6AD0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DA10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9ACAE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C054D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A01A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104</w:t>
            </w:r>
          </w:p>
        </w:tc>
        <w:tc>
          <w:tcPr>
            <w:tcW w:w="3240" w:type="dxa"/>
            <w:tcBorders>
              <w:top w:val="nil"/>
              <w:left w:val="nil"/>
              <w:bottom w:val="single" w:sz="4" w:space="0" w:color="auto"/>
              <w:right w:val="single" w:sz="4" w:space="0" w:color="auto"/>
            </w:tcBorders>
            <w:noWrap/>
            <w:vAlign w:val="bottom"/>
            <w:hideMark/>
          </w:tcPr>
          <w:p w14:paraId="0A3696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3B450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D38C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C4B4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2E0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105</w:t>
            </w:r>
          </w:p>
        </w:tc>
        <w:tc>
          <w:tcPr>
            <w:tcW w:w="3240" w:type="dxa"/>
            <w:tcBorders>
              <w:top w:val="nil"/>
              <w:left w:val="nil"/>
              <w:bottom w:val="single" w:sz="4" w:space="0" w:color="auto"/>
              <w:right w:val="single" w:sz="4" w:space="0" w:color="auto"/>
            </w:tcBorders>
            <w:noWrap/>
            <w:vAlign w:val="bottom"/>
            <w:hideMark/>
          </w:tcPr>
          <w:p w14:paraId="55F88F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B99302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D8FF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55861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49CD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106</w:t>
            </w:r>
          </w:p>
        </w:tc>
        <w:tc>
          <w:tcPr>
            <w:tcW w:w="3240" w:type="dxa"/>
            <w:tcBorders>
              <w:top w:val="nil"/>
              <w:left w:val="nil"/>
              <w:bottom w:val="single" w:sz="4" w:space="0" w:color="auto"/>
              <w:right w:val="single" w:sz="4" w:space="0" w:color="auto"/>
            </w:tcBorders>
            <w:noWrap/>
            <w:vAlign w:val="bottom"/>
            <w:hideMark/>
          </w:tcPr>
          <w:p w14:paraId="1856D74D" w14:textId="52FF2FB4" w:rsidR="00AA311A" w:rsidRPr="00AA311A" w:rsidRDefault="00AA311A" w:rsidP="00AA311A">
            <w:pPr>
              <w:rPr>
                <w:rFonts w:ascii="Calibri" w:hAnsi="Calibri" w:cs="Calibri"/>
                <w:color w:val="000000"/>
                <w:sz w:val="22"/>
                <w:szCs w:val="22"/>
              </w:rPr>
            </w:pPr>
          </w:p>
        </w:tc>
        <w:tc>
          <w:tcPr>
            <w:tcW w:w="1620" w:type="dxa"/>
            <w:tcBorders>
              <w:top w:val="nil"/>
              <w:left w:val="nil"/>
              <w:bottom w:val="single" w:sz="4" w:space="0" w:color="auto"/>
              <w:right w:val="single" w:sz="4" w:space="0" w:color="auto"/>
            </w:tcBorders>
            <w:noWrap/>
            <w:vAlign w:val="bottom"/>
            <w:hideMark/>
          </w:tcPr>
          <w:p w14:paraId="568E58E6" w14:textId="05669AA8" w:rsidR="00AA311A" w:rsidRPr="00AA311A" w:rsidRDefault="00AA311A" w:rsidP="00AA311A">
            <w:pPr>
              <w:rPr>
                <w:rFonts w:ascii="Calibri" w:hAnsi="Calibri" w:cs="Calibri"/>
                <w:color w:val="000000"/>
                <w:sz w:val="22"/>
                <w:szCs w:val="22"/>
              </w:rPr>
            </w:pPr>
          </w:p>
        </w:tc>
        <w:tc>
          <w:tcPr>
            <w:tcW w:w="3120" w:type="dxa"/>
            <w:tcBorders>
              <w:top w:val="nil"/>
              <w:left w:val="nil"/>
              <w:bottom w:val="single" w:sz="4" w:space="0" w:color="auto"/>
              <w:right w:val="single" w:sz="4" w:space="0" w:color="auto"/>
            </w:tcBorders>
            <w:noWrap/>
            <w:vAlign w:val="bottom"/>
            <w:hideMark/>
          </w:tcPr>
          <w:p w14:paraId="2DF544AD" w14:textId="7C6EBF5C" w:rsidR="00AA311A" w:rsidRPr="00AA311A" w:rsidRDefault="00AA311A" w:rsidP="00AA311A">
            <w:pPr>
              <w:rPr>
                <w:rFonts w:ascii="Calibri" w:hAnsi="Calibri" w:cs="Calibri"/>
                <w:color w:val="000000"/>
                <w:sz w:val="22"/>
                <w:szCs w:val="22"/>
              </w:rPr>
            </w:pPr>
          </w:p>
        </w:tc>
      </w:tr>
      <w:tr w:rsidR="00AA311A" w:rsidRPr="00AA311A" w14:paraId="47C6F9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A1AF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107</w:t>
            </w:r>
          </w:p>
        </w:tc>
        <w:tc>
          <w:tcPr>
            <w:tcW w:w="3240" w:type="dxa"/>
            <w:tcBorders>
              <w:top w:val="nil"/>
              <w:left w:val="nil"/>
              <w:bottom w:val="single" w:sz="4" w:space="0" w:color="auto"/>
              <w:right w:val="single" w:sz="4" w:space="0" w:color="auto"/>
            </w:tcBorders>
            <w:noWrap/>
            <w:vAlign w:val="bottom"/>
            <w:hideMark/>
          </w:tcPr>
          <w:p w14:paraId="47C5D5C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A7DC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1D29C6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7DDAF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759CF8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108</w:t>
            </w:r>
          </w:p>
        </w:tc>
        <w:tc>
          <w:tcPr>
            <w:tcW w:w="3240" w:type="dxa"/>
            <w:tcBorders>
              <w:top w:val="nil"/>
              <w:left w:val="nil"/>
              <w:bottom w:val="single" w:sz="4" w:space="0" w:color="auto"/>
              <w:right w:val="single" w:sz="4" w:space="0" w:color="auto"/>
            </w:tcBorders>
            <w:noWrap/>
            <w:vAlign w:val="bottom"/>
            <w:hideMark/>
          </w:tcPr>
          <w:p w14:paraId="0B7B97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76D10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C3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49680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45E43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109</w:t>
            </w:r>
          </w:p>
        </w:tc>
        <w:tc>
          <w:tcPr>
            <w:tcW w:w="3240" w:type="dxa"/>
            <w:tcBorders>
              <w:top w:val="nil"/>
              <w:left w:val="nil"/>
              <w:bottom w:val="single" w:sz="4" w:space="0" w:color="auto"/>
              <w:right w:val="single" w:sz="4" w:space="0" w:color="auto"/>
            </w:tcBorders>
            <w:noWrap/>
            <w:vAlign w:val="bottom"/>
            <w:hideMark/>
          </w:tcPr>
          <w:p w14:paraId="764FD09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F0211C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234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C8EAE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29F7F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110</w:t>
            </w:r>
          </w:p>
        </w:tc>
        <w:tc>
          <w:tcPr>
            <w:tcW w:w="3240" w:type="dxa"/>
            <w:tcBorders>
              <w:top w:val="nil"/>
              <w:left w:val="nil"/>
              <w:bottom w:val="single" w:sz="4" w:space="0" w:color="auto"/>
              <w:right w:val="single" w:sz="4" w:space="0" w:color="auto"/>
            </w:tcBorders>
            <w:noWrap/>
            <w:vAlign w:val="bottom"/>
            <w:hideMark/>
          </w:tcPr>
          <w:p w14:paraId="5D1B9E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976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515F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D29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E90F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111</w:t>
            </w:r>
          </w:p>
        </w:tc>
        <w:tc>
          <w:tcPr>
            <w:tcW w:w="3240" w:type="dxa"/>
            <w:tcBorders>
              <w:top w:val="nil"/>
              <w:left w:val="nil"/>
              <w:bottom w:val="single" w:sz="4" w:space="0" w:color="auto"/>
              <w:right w:val="single" w:sz="4" w:space="0" w:color="auto"/>
            </w:tcBorders>
            <w:noWrap/>
            <w:vAlign w:val="bottom"/>
            <w:hideMark/>
          </w:tcPr>
          <w:p w14:paraId="7FF797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8732A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525E0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DE64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4A6B2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112</w:t>
            </w:r>
          </w:p>
        </w:tc>
        <w:tc>
          <w:tcPr>
            <w:tcW w:w="3240" w:type="dxa"/>
            <w:tcBorders>
              <w:top w:val="nil"/>
              <w:left w:val="nil"/>
              <w:bottom w:val="single" w:sz="4" w:space="0" w:color="auto"/>
              <w:right w:val="single" w:sz="4" w:space="0" w:color="auto"/>
            </w:tcBorders>
            <w:noWrap/>
            <w:vAlign w:val="bottom"/>
            <w:hideMark/>
          </w:tcPr>
          <w:p w14:paraId="4A2B9061" w14:textId="37C74A38" w:rsidR="00AA311A" w:rsidRPr="00AA311A" w:rsidRDefault="00AA311A" w:rsidP="00AA311A">
            <w:pPr>
              <w:rPr>
                <w:rFonts w:ascii="Calibri" w:hAnsi="Calibri" w:cs="Calibri"/>
                <w:color w:val="000000"/>
                <w:sz w:val="22"/>
                <w:szCs w:val="22"/>
              </w:rPr>
            </w:pPr>
          </w:p>
        </w:tc>
        <w:tc>
          <w:tcPr>
            <w:tcW w:w="1620" w:type="dxa"/>
            <w:tcBorders>
              <w:top w:val="nil"/>
              <w:left w:val="nil"/>
              <w:bottom w:val="single" w:sz="4" w:space="0" w:color="auto"/>
              <w:right w:val="single" w:sz="4" w:space="0" w:color="auto"/>
            </w:tcBorders>
            <w:noWrap/>
            <w:vAlign w:val="bottom"/>
            <w:hideMark/>
          </w:tcPr>
          <w:p w14:paraId="044EC85C" w14:textId="6170ED1E" w:rsidR="00AA311A" w:rsidRPr="00AA311A" w:rsidRDefault="00AA311A" w:rsidP="00AA311A">
            <w:pPr>
              <w:rPr>
                <w:rFonts w:ascii="Calibri" w:hAnsi="Calibri" w:cs="Calibri"/>
                <w:color w:val="000000"/>
                <w:sz w:val="22"/>
                <w:szCs w:val="22"/>
              </w:rPr>
            </w:pPr>
          </w:p>
        </w:tc>
        <w:tc>
          <w:tcPr>
            <w:tcW w:w="3120" w:type="dxa"/>
            <w:tcBorders>
              <w:top w:val="nil"/>
              <w:left w:val="nil"/>
              <w:bottom w:val="single" w:sz="4" w:space="0" w:color="auto"/>
              <w:right w:val="single" w:sz="4" w:space="0" w:color="auto"/>
            </w:tcBorders>
            <w:noWrap/>
            <w:vAlign w:val="bottom"/>
            <w:hideMark/>
          </w:tcPr>
          <w:p w14:paraId="5D693335" w14:textId="3C905772" w:rsidR="00AA311A" w:rsidRPr="00AA311A" w:rsidRDefault="00AA311A" w:rsidP="00AA311A">
            <w:pPr>
              <w:rPr>
                <w:rFonts w:ascii="Calibri" w:hAnsi="Calibri" w:cs="Calibri"/>
                <w:color w:val="000000"/>
                <w:sz w:val="22"/>
                <w:szCs w:val="22"/>
              </w:rPr>
            </w:pPr>
          </w:p>
        </w:tc>
      </w:tr>
      <w:tr w:rsidR="00AA311A" w:rsidRPr="00AA311A" w14:paraId="01119F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9C354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113</w:t>
            </w:r>
          </w:p>
        </w:tc>
        <w:tc>
          <w:tcPr>
            <w:tcW w:w="3240" w:type="dxa"/>
            <w:tcBorders>
              <w:top w:val="nil"/>
              <w:left w:val="nil"/>
              <w:bottom w:val="single" w:sz="4" w:space="0" w:color="auto"/>
              <w:right w:val="single" w:sz="4" w:space="0" w:color="auto"/>
            </w:tcBorders>
            <w:noWrap/>
            <w:vAlign w:val="bottom"/>
            <w:hideMark/>
          </w:tcPr>
          <w:p w14:paraId="75907A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C4A7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6BF1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BAB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C32065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114</w:t>
            </w:r>
          </w:p>
        </w:tc>
        <w:tc>
          <w:tcPr>
            <w:tcW w:w="3240" w:type="dxa"/>
            <w:tcBorders>
              <w:top w:val="nil"/>
              <w:left w:val="nil"/>
              <w:bottom w:val="single" w:sz="4" w:space="0" w:color="auto"/>
              <w:right w:val="single" w:sz="4" w:space="0" w:color="auto"/>
            </w:tcBorders>
            <w:noWrap/>
            <w:vAlign w:val="bottom"/>
            <w:hideMark/>
          </w:tcPr>
          <w:p w14:paraId="462B1C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FF32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2EE9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36B73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B7028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115</w:t>
            </w:r>
          </w:p>
        </w:tc>
        <w:tc>
          <w:tcPr>
            <w:tcW w:w="3240" w:type="dxa"/>
            <w:tcBorders>
              <w:top w:val="nil"/>
              <w:left w:val="nil"/>
              <w:bottom w:val="single" w:sz="4" w:space="0" w:color="auto"/>
              <w:right w:val="single" w:sz="4" w:space="0" w:color="auto"/>
            </w:tcBorders>
            <w:noWrap/>
            <w:vAlign w:val="bottom"/>
            <w:hideMark/>
          </w:tcPr>
          <w:p w14:paraId="75E8B7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BDA6D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B59C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7D8E2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2036B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116</w:t>
            </w:r>
          </w:p>
        </w:tc>
        <w:tc>
          <w:tcPr>
            <w:tcW w:w="3240" w:type="dxa"/>
            <w:tcBorders>
              <w:top w:val="nil"/>
              <w:left w:val="nil"/>
              <w:bottom w:val="single" w:sz="4" w:space="0" w:color="auto"/>
              <w:right w:val="single" w:sz="4" w:space="0" w:color="auto"/>
            </w:tcBorders>
            <w:noWrap/>
            <w:vAlign w:val="bottom"/>
            <w:hideMark/>
          </w:tcPr>
          <w:p w14:paraId="3FDED9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33C7C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8655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FA68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C2ADC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117</w:t>
            </w:r>
          </w:p>
        </w:tc>
        <w:tc>
          <w:tcPr>
            <w:tcW w:w="3240" w:type="dxa"/>
            <w:tcBorders>
              <w:top w:val="nil"/>
              <w:left w:val="nil"/>
              <w:bottom w:val="single" w:sz="4" w:space="0" w:color="auto"/>
              <w:right w:val="single" w:sz="4" w:space="0" w:color="auto"/>
            </w:tcBorders>
            <w:noWrap/>
            <w:vAlign w:val="bottom"/>
            <w:hideMark/>
          </w:tcPr>
          <w:p w14:paraId="6C9290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C04D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56872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36F3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93A34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118</w:t>
            </w:r>
          </w:p>
        </w:tc>
        <w:tc>
          <w:tcPr>
            <w:tcW w:w="3240" w:type="dxa"/>
            <w:tcBorders>
              <w:top w:val="nil"/>
              <w:left w:val="nil"/>
              <w:bottom w:val="single" w:sz="4" w:space="0" w:color="auto"/>
              <w:right w:val="single" w:sz="4" w:space="0" w:color="auto"/>
            </w:tcBorders>
            <w:noWrap/>
            <w:vAlign w:val="bottom"/>
            <w:hideMark/>
          </w:tcPr>
          <w:p w14:paraId="39EC42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47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92C0E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C1CA9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2CB74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119</w:t>
            </w:r>
          </w:p>
        </w:tc>
        <w:tc>
          <w:tcPr>
            <w:tcW w:w="3240" w:type="dxa"/>
            <w:tcBorders>
              <w:top w:val="nil"/>
              <w:left w:val="nil"/>
              <w:bottom w:val="single" w:sz="4" w:space="0" w:color="auto"/>
              <w:right w:val="single" w:sz="4" w:space="0" w:color="auto"/>
            </w:tcBorders>
            <w:noWrap/>
            <w:vAlign w:val="bottom"/>
            <w:hideMark/>
          </w:tcPr>
          <w:p w14:paraId="438133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9DF1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3C0C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617D6F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385B6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120</w:t>
            </w:r>
          </w:p>
        </w:tc>
        <w:tc>
          <w:tcPr>
            <w:tcW w:w="3240" w:type="dxa"/>
            <w:tcBorders>
              <w:top w:val="nil"/>
              <w:left w:val="nil"/>
              <w:bottom w:val="single" w:sz="4" w:space="0" w:color="auto"/>
              <w:right w:val="single" w:sz="4" w:space="0" w:color="auto"/>
            </w:tcBorders>
            <w:noWrap/>
            <w:vAlign w:val="bottom"/>
            <w:hideMark/>
          </w:tcPr>
          <w:p w14:paraId="0BA80C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0538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664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7E6EC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9F64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121</w:t>
            </w:r>
          </w:p>
        </w:tc>
        <w:tc>
          <w:tcPr>
            <w:tcW w:w="3240" w:type="dxa"/>
            <w:tcBorders>
              <w:top w:val="nil"/>
              <w:left w:val="nil"/>
              <w:bottom w:val="single" w:sz="4" w:space="0" w:color="auto"/>
              <w:right w:val="single" w:sz="4" w:space="0" w:color="auto"/>
            </w:tcBorders>
            <w:noWrap/>
            <w:vAlign w:val="bottom"/>
            <w:hideMark/>
          </w:tcPr>
          <w:p w14:paraId="3CF1A6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7D5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7076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3BB01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6BB7C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122</w:t>
            </w:r>
          </w:p>
        </w:tc>
        <w:tc>
          <w:tcPr>
            <w:tcW w:w="3240" w:type="dxa"/>
            <w:tcBorders>
              <w:top w:val="nil"/>
              <w:left w:val="nil"/>
              <w:bottom w:val="single" w:sz="4" w:space="0" w:color="auto"/>
              <w:right w:val="single" w:sz="4" w:space="0" w:color="auto"/>
            </w:tcBorders>
            <w:noWrap/>
            <w:vAlign w:val="bottom"/>
            <w:hideMark/>
          </w:tcPr>
          <w:p w14:paraId="717558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DD319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88FC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A5AD4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DFED0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123</w:t>
            </w:r>
          </w:p>
        </w:tc>
        <w:tc>
          <w:tcPr>
            <w:tcW w:w="3240" w:type="dxa"/>
            <w:tcBorders>
              <w:top w:val="nil"/>
              <w:left w:val="nil"/>
              <w:bottom w:val="single" w:sz="4" w:space="0" w:color="auto"/>
              <w:right w:val="single" w:sz="4" w:space="0" w:color="auto"/>
            </w:tcBorders>
            <w:noWrap/>
            <w:vAlign w:val="bottom"/>
            <w:hideMark/>
          </w:tcPr>
          <w:p w14:paraId="3594EA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F9E8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4F9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2D2E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88D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124</w:t>
            </w:r>
          </w:p>
        </w:tc>
        <w:tc>
          <w:tcPr>
            <w:tcW w:w="3240" w:type="dxa"/>
            <w:tcBorders>
              <w:top w:val="nil"/>
              <w:left w:val="nil"/>
              <w:bottom w:val="single" w:sz="4" w:space="0" w:color="auto"/>
              <w:right w:val="single" w:sz="4" w:space="0" w:color="auto"/>
            </w:tcBorders>
            <w:noWrap/>
            <w:vAlign w:val="bottom"/>
            <w:hideMark/>
          </w:tcPr>
          <w:p w14:paraId="110FA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02233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2EA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BB11B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6913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125</w:t>
            </w:r>
          </w:p>
        </w:tc>
        <w:tc>
          <w:tcPr>
            <w:tcW w:w="3240" w:type="dxa"/>
            <w:tcBorders>
              <w:top w:val="nil"/>
              <w:left w:val="nil"/>
              <w:bottom w:val="single" w:sz="4" w:space="0" w:color="auto"/>
              <w:right w:val="single" w:sz="4" w:space="0" w:color="auto"/>
            </w:tcBorders>
            <w:noWrap/>
            <w:vAlign w:val="bottom"/>
            <w:hideMark/>
          </w:tcPr>
          <w:p w14:paraId="592331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49A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19E6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4FA18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7CEB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126</w:t>
            </w:r>
          </w:p>
        </w:tc>
        <w:tc>
          <w:tcPr>
            <w:tcW w:w="3240" w:type="dxa"/>
            <w:tcBorders>
              <w:top w:val="nil"/>
              <w:left w:val="nil"/>
              <w:bottom w:val="single" w:sz="4" w:space="0" w:color="auto"/>
              <w:right w:val="single" w:sz="4" w:space="0" w:color="auto"/>
            </w:tcBorders>
            <w:noWrap/>
            <w:vAlign w:val="bottom"/>
            <w:hideMark/>
          </w:tcPr>
          <w:p w14:paraId="27706B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D7EF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F9B2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917F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F478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127</w:t>
            </w:r>
          </w:p>
        </w:tc>
        <w:tc>
          <w:tcPr>
            <w:tcW w:w="3240" w:type="dxa"/>
            <w:tcBorders>
              <w:top w:val="nil"/>
              <w:left w:val="nil"/>
              <w:bottom w:val="single" w:sz="4" w:space="0" w:color="auto"/>
              <w:right w:val="single" w:sz="4" w:space="0" w:color="auto"/>
            </w:tcBorders>
            <w:noWrap/>
            <w:vAlign w:val="bottom"/>
            <w:hideMark/>
          </w:tcPr>
          <w:p w14:paraId="04B929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67A4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B83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00B1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BDB2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128</w:t>
            </w:r>
          </w:p>
        </w:tc>
        <w:tc>
          <w:tcPr>
            <w:tcW w:w="3240" w:type="dxa"/>
            <w:tcBorders>
              <w:top w:val="nil"/>
              <w:left w:val="nil"/>
              <w:bottom w:val="single" w:sz="4" w:space="0" w:color="auto"/>
              <w:right w:val="single" w:sz="4" w:space="0" w:color="auto"/>
            </w:tcBorders>
            <w:noWrap/>
            <w:vAlign w:val="bottom"/>
            <w:hideMark/>
          </w:tcPr>
          <w:p w14:paraId="3C732F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F9B9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4584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DFD2E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B1D92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129</w:t>
            </w:r>
          </w:p>
        </w:tc>
        <w:tc>
          <w:tcPr>
            <w:tcW w:w="3240" w:type="dxa"/>
            <w:tcBorders>
              <w:top w:val="nil"/>
              <w:left w:val="nil"/>
              <w:bottom w:val="single" w:sz="4" w:space="0" w:color="auto"/>
              <w:right w:val="single" w:sz="4" w:space="0" w:color="auto"/>
            </w:tcBorders>
            <w:noWrap/>
            <w:vAlign w:val="bottom"/>
            <w:hideMark/>
          </w:tcPr>
          <w:p w14:paraId="54E51C5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7D07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B9B67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05BCF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CAAC3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130</w:t>
            </w:r>
          </w:p>
        </w:tc>
        <w:tc>
          <w:tcPr>
            <w:tcW w:w="3240" w:type="dxa"/>
            <w:tcBorders>
              <w:top w:val="nil"/>
              <w:left w:val="nil"/>
              <w:bottom w:val="single" w:sz="4" w:space="0" w:color="auto"/>
              <w:right w:val="single" w:sz="4" w:space="0" w:color="auto"/>
            </w:tcBorders>
            <w:noWrap/>
            <w:vAlign w:val="bottom"/>
            <w:hideMark/>
          </w:tcPr>
          <w:p w14:paraId="0E1CFE0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4AD5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F0194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3FB4BC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2E13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131</w:t>
            </w:r>
          </w:p>
        </w:tc>
        <w:tc>
          <w:tcPr>
            <w:tcW w:w="3240" w:type="dxa"/>
            <w:tcBorders>
              <w:top w:val="nil"/>
              <w:left w:val="nil"/>
              <w:bottom w:val="single" w:sz="4" w:space="0" w:color="auto"/>
              <w:right w:val="single" w:sz="4" w:space="0" w:color="auto"/>
            </w:tcBorders>
            <w:noWrap/>
            <w:vAlign w:val="bottom"/>
            <w:hideMark/>
          </w:tcPr>
          <w:p w14:paraId="71A997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3526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11DA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F5E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A9841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132</w:t>
            </w:r>
          </w:p>
        </w:tc>
        <w:tc>
          <w:tcPr>
            <w:tcW w:w="3240" w:type="dxa"/>
            <w:tcBorders>
              <w:top w:val="nil"/>
              <w:left w:val="nil"/>
              <w:bottom w:val="single" w:sz="4" w:space="0" w:color="auto"/>
              <w:right w:val="single" w:sz="4" w:space="0" w:color="auto"/>
            </w:tcBorders>
            <w:noWrap/>
            <w:vAlign w:val="bottom"/>
            <w:hideMark/>
          </w:tcPr>
          <w:p w14:paraId="0E17BA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F4A74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6E8B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1128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03D54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133</w:t>
            </w:r>
          </w:p>
        </w:tc>
        <w:tc>
          <w:tcPr>
            <w:tcW w:w="3240" w:type="dxa"/>
            <w:tcBorders>
              <w:top w:val="nil"/>
              <w:left w:val="nil"/>
              <w:bottom w:val="single" w:sz="4" w:space="0" w:color="auto"/>
              <w:right w:val="single" w:sz="4" w:space="0" w:color="auto"/>
            </w:tcBorders>
            <w:noWrap/>
            <w:vAlign w:val="bottom"/>
            <w:hideMark/>
          </w:tcPr>
          <w:p w14:paraId="0D1A23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ECD87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E28B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24B07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56DB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134</w:t>
            </w:r>
          </w:p>
        </w:tc>
        <w:tc>
          <w:tcPr>
            <w:tcW w:w="3240" w:type="dxa"/>
            <w:tcBorders>
              <w:top w:val="nil"/>
              <w:left w:val="nil"/>
              <w:bottom w:val="single" w:sz="4" w:space="0" w:color="auto"/>
              <w:right w:val="single" w:sz="4" w:space="0" w:color="auto"/>
            </w:tcBorders>
            <w:noWrap/>
            <w:vAlign w:val="bottom"/>
            <w:hideMark/>
          </w:tcPr>
          <w:p w14:paraId="1741A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7D20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5A967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B5D224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589E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135</w:t>
            </w:r>
          </w:p>
        </w:tc>
        <w:tc>
          <w:tcPr>
            <w:tcW w:w="3240" w:type="dxa"/>
            <w:tcBorders>
              <w:top w:val="nil"/>
              <w:left w:val="nil"/>
              <w:bottom w:val="single" w:sz="4" w:space="0" w:color="auto"/>
              <w:right w:val="single" w:sz="4" w:space="0" w:color="auto"/>
            </w:tcBorders>
            <w:noWrap/>
            <w:vAlign w:val="bottom"/>
            <w:hideMark/>
          </w:tcPr>
          <w:p w14:paraId="79D519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4205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EAF8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87281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F8A06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136</w:t>
            </w:r>
          </w:p>
        </w:tc>
        <w:tc>
          <w:tcPr>
            <w:tcW w:w="3240" w:type="dxa"/>
            <w:tcBorders>
              <w:top w:val="nil"/>
              <w:left w:val="nil"/>
              <w:bottom w:val="single" w:sz="4" w:space="0" w:color="auto"/>
              <w:right w:val="single" w:sz="4" w:space="0" w:color="auto"/>
            </w:tcBorders>
            <w:noWrap/>
            <w:vAlign w:val="bottom"/>
            <w:hideMark/>
          </w:tcPr>
          <w:p w14:paraId="132EB2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8F9BA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531C5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64036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CBFB7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137</w:t>
            </w:r>
          </w:p>
        </w:tc>
        <w:tc>
          <w:tcPr>
            <w:tcW w:w="3240" w:type="dxa"/>
            <w:tcBorders>
              <w:top w:val="nil"/>
              <w:left w:val="nil"/>
              <w:bottom w:val="single" w:sz="4" w:space="0" w:color="auto"/>
              <w:right w:val="single" w:sz="4" w:space="0" w:color="auto"/>
            </w:tcBorders>
            <w:noWrap/>
            <w:vAlign w:val="bottom"/>
            <w:hideMark/>
          </w:tcPr>
          <w:p w14:paraId="3B7B316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0229A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A8A29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1953C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E46A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138</w:t>
            </w:r>
          </w:p>
        </w:tc>
        <w:tc>
          <w:tcPr>
            <w:tcW w:w="3240" w:type="dxa"/>
            <w:tcBorders>
              <w:top w:val="nil"/>
              <w:left w:val="nil"/>
              <w:bottom w:val="single" w:sz="4" w:space="0" w:color="auto"/>
              <w:right w:val="single" w:sz="4" w:space="0" w:color="auto"/>
            </w:tcBorders>
            <w:noWrap/>
            <w:vAlign w:val="bottom"/>
            <w:hideMark/>
          </w:tcPr>
          <w:p w14:paraId="29C74A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8D6E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5DF3C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E76BA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AFD2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139</w:t>
            </w:r>
          </w:p>
        </w:tc>
        <w:tc>
          <w:tcPr>
            <w:tcW w:w="3240" w:type="dxa"/>
            <w:tcBorders>
              <w:top w:val="nil"/>
              <w:left w:val="nil"/>
              <w:bottom w:val="single" w:sz="4" w:space="0" w:color="auto"/>
              <w:right w:val="single" w:sz="4" w:space="0" w:color="auto"/>
            </w:tcBorders>
            <w:noWrap/>
            <w:vAlign w:val="bottom"/>
            <w:hideMark/>
          </w:tcPr>
          <w:p w14:paraId="321E32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8C0B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B4D8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6D8A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19FDB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140</w:t>
            </w:r>
          </w:p>
        </w:tc>
        <w:tc>
          <w:tcPr>
            <w:tcW w:w="3240" w:type="dxa"/>
            <w:tcBorders>
              <w:top w:val="nil"/>
              <w:left w:val="nil"/>
              <w:bottom w:val="single" w:sz="4" w:space="0" w:color="auto"/>
              <w:right w:val="single" w:sz="4" w:space="0" w:color="auto"/>
            </w:tcBorders>
            <w:noWrap/>
            <w:vAlign w:val="bottom"/>
            <w:hideMark/>
          </w:tcPr>
          <w:p w14:paraId="072684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BB15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323FB5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6730A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625B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141</w:t>
            </w:r>
          </w:p>
        </w:tc>
        <w:tc>
          <w:tcPr>
            <w:tcW w:w="3240" w:type="dxa"/>
            <w:tcBorders>
              <w:top w:val="nil"/>
              <w:left w:val="nil"/>
              <w:bottom w:val="single" w:sz="4" w:space="0" w:color="auto"/>
              <w:right w:val="single" w:sz="4" w:space="0" w:color="auto"/>
            </w:tcBorders>
            <w:noWrap/>
            <w:vAlign w:val="bottom"/>
            <w:hideMark/>
          </w:tcPr>
          <w:p w14:paraId="6F6E1F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CC2F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A5672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E78F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C1E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142</w:t>
            </w:r>
          </w:p>
        </w:tc>
        <w:tc>
          <w:tcPr>
            <w:tcW w:w="3240" w:type="dxa"/>
            <w:tcBorders>
              <w:top w:val="nil"/>
              <w:left w:val="nil"/>
              <w:bottom w:val="single" w:sz="4" w:space="0" w:color="auto"/>
              <w:right w:val="single" w:sz="4" w:space="0" w:color="auto"/>
            </w:tcBorders>
            <w:noWrap/>
            <w:vAlign w:val="bottom"/>
            <w:hideMark/>
          </w:tcPr>
          <w:p w14:paraId="70AB28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480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DAE0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FDD7B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7038B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143</w:t>
            </w:r>
          </w:p>
        </w:tc>
        <w:tc>
          <w:tcPr>
            <w:tcW w:w="3240" w:type="dxa"/>
            <w:tcBorders>
              <w:top w:val="nil"/>
              <w:left w:val="nil"/>
              <w:bottom w:val="single" w:sz="4" w:space="0" w:color="auto"/>
              <w:right w:val="single" w:sz="4" w:space="0" w:color="auto"/>
            </w:tcBorders>
            <w:noWrap/>
            <w:vAlign w:val="bottom"/>
            <w:hideMark/>
          </w:tcPr>
          <w:p w14:paraId="5B3D69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F203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824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D9A9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483AC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144</w:t>
            </w:r>
          </w:p>
        </w:tc>
        <w:tc>
          <w:tcPr>
            <w:tcW w:w="3240" w:type="dxa"/>
            <w:tcBorders>
              <w:top w:val="nil"/>
              <w:left w:val="nil"/>
              <w:bottom w:val="single" w:sz="4" w:space="0" w:color="auto"/>
              <w:right w:val="single" w:sz="4" w:space="0" w:color="auto"/>
            </w:tcBorders>
            <w:noWrap/>
            <w:vAlign w:val="bottom"/>
            <w:hideMark/>
          </w:tcPr>
          <w:p w14:paraId="4703B4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3D80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666A5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ABD32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3CC4A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145</w:t>
            </w:r>
          </w:p>
        </w:tc>
        <w:tc>
          <w:tcPr>
            <w:tcW w:w="3240" w:type="dxa"/>
            <w:tcBorders>
              <w:top w:val="nil"/>
              <w:left w:val="nil"/>
              <w:bottom w:val="single" w:sz="4" w:space="0" w:color="auto"/>
              <w:right w:val="single" w:sz="4" w:space="0" w:color="auto"/>
            </w:tcBorders>
            <w:noWrap/>
            <w:vAlign w:val="bottom"/>
            <w:hideMark/>
          </w:tcPr>
          <w:p w14:paraId="1550D3D9" w14:textId="6A9E4CB3" w:rsidR="00AA311A" w:rsidRPr="00AA311A" w:rsidRDefault="00AA311A" w:rsidP="00AA311A">
            <w:pPr>
              <w:rPr>
                <w:rFonts w:ascii="Calibri" w:hAnsi="Calibri" w:cs="Calibri"/>
                <w:color w:val="000000"/>
                <w:sz w:val="22"/>
                <w:szCs w:val="22"/>
              </w:rPr>
            </w:pPr>
          </w:p>
        </w:tc>
        <w:tc>
          <w:tcPr>
            <w:tcW w:w="1620" w:type="dxa"/>
            <w:tcBorders>
              <w:top w:val="nil"/>
              <w:left w:val="nil"/>
              <w:bottom w:val="single" w:sz="4" w:space="0" w:color="auto"/>
              <w:right w:val="single" w:sz="4" w:space="0" w:color="auto"/>
            </w:tcBorders>
            <w:noWrap/>
            <w:vAlign w:val="bottom"/>
            <w:hideMark/>
          </w:tcPr>
          <w:p w14:paraId="58DBE081" w14:textId="28E64BE3" w:rsidR="00AA311A" w:rsidRPr="00AA311A" w:rsidRDefault="00AA311A" w:rsidP="00AA311A">
            <w:pPr>
              <w:rPr>
                <w:rFonts w:ascii="Calibri" w:hAnsi="Calibri" w:cs="Calibri"/>
                <w:color w:val="000000"/>
                <w:sz w:val="22"/>
                <w:szCs w:val="22"/>
              </w:rPr>
            </w:pPr>
          </w:p>
        </w:tc>
        <w:tc>
          <w:tcPr>
            <w:tcW w:w="3120" w:type="dxa"/>
            <w:tcBorders>
              <w:top w:val="nil"/>
              <w:left w:val="nil"/>
              <w:bottom w:val="single" w:sz="4" w:space="0" w:color="auto"/>
              <w:right w:val="single" w:sz="4" w:space="0" w:color="auto"/>
            </w:tcBorders>
            <w:noWrap/>
            <w:vAlign w:val="bottom"/>
            <w:hideMark/>
          </w:tcPr>
          <w:p w14:paraId="0640A94E" w14:textId="020D4705" w:rsidR="00AA311A" w:rsidRPr="00AA311A" w:rsidRDefault="00AA311A" w:rsidP="00AA311A">
            <w:pPr>
              <w:rPr>
                <w:rFonts w:ascii="Calibri" w:hAnsi="Calibri" w:cs="Calibri"/>
                <w:color w:val="000000"/>
                <w:sz w:val="22"/>
                <w:szCs w:val="22"/>
              </w:rPr>
            </w:pPr>
          </w:p>
        </w:tc>
      </w:tr>
    </w:tbl>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2DB2A3C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Izpolnjen popis  (EXCEL tabela</w:t>
      </w:r>
      <w:r w:rsidR="008426AD">
        <w:rPr>
          <w:rFonts w:ascii="Garamond" w:eastAsia="Calibri" w:hAnsi="Garamond"/>
          <w:bCs/>
        </w:rPr>
        <w:t xml:space="preserve">- Predračun OBR-10 </w:t>
      </w:r>
      <w:r w:rsidRPr="00143E23">
        <w:rPr>
          <w:rFonts w:ascii="Garamond" w:eastAsia="Calibri" w:hAnsi="Garamond"/>
          <w:bCs/>
        </w:rPr>
        <w:t xml:space="preserve">),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618DC216" w14:textId="77777777" w:rsidR="001B4AB6" w:rsidRPr="00143E23" w:rsidRDefault="001B4AB6" w:rsidP="001B4AB6">
      <w:pPr>
        <w:spacing w:after="200" w:line="324" w:lineRule="auto"/>
        <w:contextualSpacing/>
        <w:jc w:val="both"/>
        <w:rPr>
          <w:rFonts w:ascii="Garamond" w:eastAsia="Calibri" w:hAnsi="Garamond"/>
          <w:bCs/>
        </w:rPr>
      </w:pPr>
    </w:p>
    <w:p w14:paraId="165BA53B" w14:textId="77777777" w:rsidR="001B4AB6" w:rsidRPr="00143E23" w:rsidRDefault="001B4AB6" w:rsidP="001B4AB6">
      <w:pPr>
        <w:spacing w:after="200" w:line="324" w:lineRule="auto"/>
        <w:contextualSpacing/>
        <w:jc w:val="both"/>
        <w:rPr>
          <w:rFonts w:ascii="Garamond" w:eastAsia="Calibri" w:hAnsi="Garamond"/>
          <w:bCs/>
        </w:rPr>
      </w:pPr>
    </w:p>
    <w:p w14:paraId="54DE76BD" w14:textId="77777777" w:rsidR="001B4AB6" w:rsidRPr="00143E23" w:rsidRDefault="001B4AB6" w:rsidP="001B4AB6">
      <w:pPr>
        <w:spacing w:after="200" w:line="324" w:lineRule="auto"/>
        <w:contextualSpacing/>
        <w:jc w:val="both"/>
        <w:rPr>
          <w:rFonts w:ascii="Garamond" w:eastAsia="Calibri" w:hAnsi="Garamond"/>
          <w:bCs/>
        </w:rPr>
      </w:pPr>
    </w:p>
    <w:p w14:paraId="757E143D" w14:textId="77777777" w:rsidR="001B4AB6" w:rsidRPr="00143E23" w:rsidRDefault="001B4AB6" w:rsidP="001B4AB6">
      <w:pPr>
        <w:spacing w:after="200" w:line="324" w:lineRule="auto"/>
        <w:contextualSpacing/>
        <w:jc w:val="both"/>
        <w:rPr>
          <w:rFonts w:ascii="Garamond" w:eastAsia="Calibri" w:hAnsi="Garamond"/>
          <w:bCs/>
        </w:rPr>
      </w:pPr>
    </w:p>
    <w:p w14:paraId="00DB515D"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6E182A75" w14:textId="77777777" w:rsidR="001B4AB6" w:rsidRPr="00143E23" w:rsidRDefault="001B4AB6" w:rsidP="001B4AB6">
      <w:pPr>
        <w:spacing w:after="200" w:line="324" w:lineRule="auto"/>
        <w:contextualSpacing/>
        <w:jc w:val="both"/>
        <w:rPr>
          <w:rFonts w:ascii="Garamond" w:eastAsia="Calibri" w:hAnsi="Garamond"/>
          <w:bCs/>
        </w:rPr>
      </w:pPr>
    </w:p>
    <w:p w14:paraId="3021CAB5" w14:textId="77777777" w:rsidR="001B4AB6" w:rsidRDefault="001B4AB6" w:rsidP="001B4AB6">
      <w:pPr>
        <w:spacing w:after="200" w:line="324" w:lineRule="auto"/>
        <w:contextualSpacing/>
        <w:jc w:val="both"/>
        <w:rPr>
          <w:rFonts w:ascii="Garamond" w:eastAsia="Calibri" w:hAnsi="Garamond"/>
          <w:bCs/>
        </w:rPr>
      </w:pPr>
    </w:p>
    <w:p w14:paraId="04781328" w14:textId="77777777" w:rsidR="00F16523" w:rsidRDefault="00F16523" w:rsidP="001B4AB6">
      <w:pPr>
        <w:spacing w:after="200" w:line="324" w:lineRule="auto"/>
        <w:contextualSpacing/>
        <w:jc w:val="both"/>
        <w:rPr>
          <w:rFonts w:ascii="Garamond" w:eastAsia="Calibri" w:hAnsi="Garamond"/>
          <w:bCs/>
        </w:rPr>
      </w:pPr>
    </w:p>
    <w:p w14:paraId="0BC2BCB7" w14:textId="77777777" w:rsidR="00F16523" w:rsidRDefault="00F16523" w:rsidP="001B4AB6">
      <w:pPr>
        <w:spacing w:after="200" w:line="324" w:lineRule="auto"/>
        <w:contextualSpacing/>
        <w:jc w:val="both"/>
        <w:rPr>
          <w:rFonts w:ascii="Garamond" w:eastAsia="Calibri" w:hAnsi="Garamond"/>
          <w:bCs/>
        </w:rPr>
      </w:pPr>
    </w:p>
    <w:p w14:paraId="30783A0B" w14:textId="77777777" w:rsidR="00F16523" w:rsidRDefault="00F16523" w:rsidP="001B4AB6">
      <w:pPr>
        <w:spacing w:after="200" w:line="324" w:lineRule="auto"/>
        <w:contextualSpacing/>
        <w:jc w:val="both"/>
        <w:rPr>
          <w:rFonts w:ascii="Garamond" w:eastAsia="Calibri" w:hAnsi="Garamond"/>
          <w:bCs/>
        </w:rPr>
      </w:pPr>
    </w:p>
    <w:p w14:paraId="29274298" w14:textId="77777777" w:rsidR="00F16523" w:rsidRDefault="00F16523" w:rsidP="001B4AB6">
      <w:pPr>
        <w:spacing w:after="200" w:line="324" w:lineRule="auto"/>
        <w:contextualSpacing/>
        <w:jc w:val="both"/>
        <w:rPr>
          <w:rFonts w:ascii="Garamond" w:eastAsia="Calibri" w:hAnsi="Garamond"/>
          <w:bCs/>
        </w:rPr>
      </w:pPr>
    </w:p>
    <w:p w14:paraId="488AB61B" w14:textId="77777777" w:rsidR="00F16523" w:rsidRDefault="00F16523" w:rsidP="001B4AB6">
      <w:pPr>
        <w:spacing w:after="200" w:line="324" w:lineRule="auto"/>
        <w:contextualSpacing/>
        <w:jc w:val="both"/>
        <w:rPr>
          <w:rFonts w:ascii="Garamond" w:eastAsia="Calibri" w:hAnsi="Garamond"/>
          <w:bCs/>
        </w:rPr>
      </w:pPr>
    </w:p>
    <w:p w14:paraId="1AFDB86D" w14:textId="77777777" w:rsidR="00F16523" w:rsidRPr="00143E23" w:rsidRDefault="00F16523" w:rsidP="001B4AB6">
      <w:pPr>
        <w:spacing w:after="200" w:line="324" w:lineRule="auto"/>
        <w:contextualSpacing/>
        <w:jc w:val="both"/>
        <w:rPr>
          <w:rFonts w:ascii="Garamond" w:eastAsia="Calibri" w:hAnsi="Garamond"/>
          <w:bCs/>
        </w:rPr>
      </w:pPr>
    </w:p>
    <w:p w14:paraId="54DEB1A3" w14:textId="77777777" w:rsidR="003A14D2" w:rsidRPr="00143E23" w:rsidRDefault="003A14D2"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7F780E41"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F16523">
        <w:rPr>
          <w:rFonts w:ascii="Garamond" w:hAnsi="Garamond"/>
          <w:b/>
          <w:bCs/>
        </w:rPr>
        <w:t>DOBAVA OBVEZILNEGA MATERIALA ZA OBDOBJE 4 LET</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A579A4" w14:textId="77777777" w:rsidR="00AA311A" w:rsidRDefault="00AA311A" w:rsidP="001B4AB6">
      <w:pPr>
        <w:spacing w:line="360" w:lineRule="auto"/>
        <w:jc w:val="both"/>
        <w:rPr>
          <w:rFonts w:ascii="Garamond" w:hAnsi="Garamond"/>
          <w:bCs/>
        </w:rPr>
      </w:pP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79278C80"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F16523">
        <w:rPr>
          <w:rFonts w:ascii="Garamond" w:hAnsi="Garamond"/>
          <w:sz w:val="24"/>
          <w:szCs w:val="24"/>
        </w:rPr>
        <w:t>DOBAVA OBVEZILNEGA MATERIALA ZA OBDOBJE 4 LET</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0F5E17CD" w14:textId="77777777" w:rsidR="00F16523" w:rsidRDefault="00F16523" w:rsidP="001B4AB6">
      <w:pPr>
        <w:spacing w:line="360" w:lineRule="auto"/>
        <w:jc w:val="both"/>
        <w:rPr>
          <w:rFonts w:ascii="Garamond" w:hAnsi="Garamond"/>
          <w:bCs/>
        </w:rPr>
      </w:pPr>
    </w:p>
    <w:p w14:paraId="1C07B1B6" w14:textId="77777777" w:rsidR="00F16523" w:rsidRDefault="00F16523"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7F91B5B0"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F16523">
        <w:rPr>
          <w:rFonts w:ascii="Garamond" w:hAnsi="Garamond"/>
          <w:bCs/>
        </w:rPr>
        <w:t>DOBAVA OBVEZILNEGA MATERIALA ZA OBDOBJE 4 LET</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8D42A2F" w14:textId="77777777" w:rsidR="00F16523" w:rsidRPr="0098267F" w:rsidRDefault="00F16523"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0F390E5D" w14:textId="77777777" w:rsidR="00D54412" w:rsidRDefault="00D54412" w:rsidP="00A273E8">
      <w:pPr>
        <w:jc w:val="both"/>
        <w:rPr>
          <w:sz w:val="22"/>
          <w:szCs w:val="22"/>
        </w:rPr>
      </w:pPr>
    </w:p>
    <w:p w14:paraId="00698B82" w14:textId="77777777" w:rsidR="0071442B" w:rsidRDefault="0071442B"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2F47CED3"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5"/>
    <w:bookmarkEnd w:id="16"/>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8"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8"/>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19"/>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7"/>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FE56F" w14:textId="77777777" w:rsidR="00FF7DC4" w:rsidRDefault="00FF7DC4">
      <w:r>
        <w:separator/>
      </w:r>
    </w:p>
  </w:endnote>
  <w:endnote w:type="continuationSeparator" w:id="0">
    <w:p w14:paraId="69D10A9F" w14:textId="77777777" w:rsidR="00FF7DC4" w:rsidRDefault="00FF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FF73" w14:textId="77777777" w:rsidR="00FF7DC4" w:rsidRDefault="00FF7DC4">
      <w:r>
        <w:separator/>
      </w:r>
    </w:p>
  </w:footnote>
  <w:footnote w:type="continuationSeparator" w:id="0">
    <w:p w14:paraId="3624EC48" w14:textId="77777777" w:rsidR="00FF7DC4" w:rsidRDefault="00FF7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41</Pages>
  <Words>13494</Words>
  <Characters>76917</Characters>
  <Application>Microsoft Office Word</Application>
  <DocSecurity>0</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90231</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12</cp:revision>
  <cp:lastPrinted>2026-02-26T12:47:00Z</cp:lastPrinted>
  <dcterms:created xsi:type="dcterms:W3CDTF">2026-03-09T12:16:00Z</dcterms:created>
  <dcterms:modified xsi:type="dcterms:W3CDTF">2026-03-11T12:48:00Z</dcterms:modified>
</cp:coreProperties>
</file>